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3C18" w14:textId="77777777" w:rsidR="00DC5E6D" w:rsidRPr="001C41C8" w:rsidRDefault="00CA7CBC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П</w:t>
      </w:r>
      <w:r w:rsidR="00FF7EEE" w:rsidRPr="001C41C8">
        <w:rPr>
          <w:rFonts w:ascii="Times New Roman" w:hAnsi="Times New Roman" w:cs="Times New Roman"/>
          <w:b/>
          <w:sz w:val="28"/>
          <w:szCs w:val="28"/>
        </w:rPr>
        <w:t>рограмма</w:t>
      </w:r>
      <w:r w:rsidR="00C71C7F" w:rsidRPr="001C41C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70568" w:rsidRPr="001C41C8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 Наволокского городского поселения</w:t>
      </w:r>
    </w:p>
    <w:p w14:paraId="3E403A70" w14:textId="77777777" w:rsidR="00FF7EEE" w:rsidRPr="001C41C8" w:rsidRDefault="00570568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 xml:space="preserve"> Кинешемского муниципального района</w:t>
      </w:r>
      <w:r w:rsidR="008775FA" w:rsidRPr="001C41C8">
        <w:rPr>
          <w:rFonts w:ascii="Times New Roman" w:hAnsi="Times New Roman" w:cs="Times New Roman"/>
          <w:b/>
          <w:sz w:val="28"/>
          <w:szCs w:val="28"/>
        </w:rPr>
        <w:t>»</w:t>
      </w:r>
    </w:p>
    <w:p w14:paraId="410EACBC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57E2A" w14:textId="77777777" w:rsidR="00385CEE" w:rsidRPr="001C41C8" w:rsidRDefault="000D43D0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C8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1C41C8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14:paraId="4CC5F13E" w14:textId="77777777" w:rsidR="00DC5E6D" w:rsidRPr="001C41C8" w:rsidRDefault="00DC5E6D" w:rsidP="007C6072">
      <w:pPr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447"/>
      </w:tblGrid>
      <w:tr w:rsidR="00385CEE" w:rsidRPr="001C41C8" w14:paraId="6409759B" w14:textId="77777777" w:rsidTr="001C41C8">
        <w:tc>
          <w:tcPr>
            <w:tcW w:w="2661" w:type="dxa"/>
          </w:tcPr>
          <w:p w14:paraId="60C4A539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</w:tcPr>
          <w:p w14:paraId="73036368" w14:textId="77777777" w:rsidR="00385CEE" w:rsidRPr="001C41C8" w:rsidRDefault="00570568" w:rsidP="00996E1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 Наволокского городского поселения Кинешемского муниципального района</w:t>
            </w:r>
            <w:r w:rsidR="008775FA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385CEE" w:rsidRPr="001C41C8" w14:paraId="2D7A8727" w14:textId="77777777" w:rsidTr="001C41C8">
        <w:trPr>
          <w:trHeight w:val="557"/>
        </w:trPr>
        <w:tc>
          <w:tcPr>
            <w:tcW w:w="2661" w:type="dxa"/>
          </w:tcPr>
          <w:p w14:paraId="59F199A4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447" w:type="dxa"/>
            <w:shd w:val="clear" w:color="auto" w:fill="auto"/>
          </w:tcPr>
          <w:p w14:paraId="24A01CB8" w14:textId="3EEC300E" w:rsidR="00385CEE" w:rsidRPr="001C41C8" w:rsidRDefault="00A6275F" w:rsidP="009A1775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589"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36E6" w:rsidRPr="001C41C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5FBF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849C9" w:rsidRPr="001C41C8" w14:paraId="79E565F0" w14:textId="77777777" w:rsidTr="001C41C8">
        <w:tc>
          <w:tcPr>
            <w:tcW w:w="2661" w:type="dxa"/>
          </w:tcPr>
          <w:p w14:paraId="509FA182" w14:textId="77777777"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447" w:type="dxa"/>
          </w:tcPr>
          <w:p w14:paraId="1703D6DD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«Содержание муниципального жилищного фонда Наволокского городского поселения».</w:t>
            </w:r>
          </w:p>
          <w:p w14:paraId="09569F93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 «Организация в границах Наволокского городского поселения теплоснабжения, водоснабжения населения и водоотведения».</w:t>
            </w:r>
          </w:p>
          <w:p w14:paraId="5B348239" w14:textId="77777777" w:rsidR="007849C9" w:rsidRPr="001C41C8" w:rsidRDefault="007849C9" w:rsidP="00996E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3. «Благоустройство в границах Наволокского городского поселения».</w:t>
            </w:r>
          </w:p>
          <w:p w14:paraId="0874AAEA" w14:textId="77777777" w:rsidR="007849C9" w:rsidRPr="001C41C8" w:rsidRDefault="007849C9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4. «Обеспечение жильем молодых семей, проживающих на территории Наволокского городского поселения».</w:t>
            </w:r>
          </w:p>
          <w:p w14:paraId="7ECD7D30" w14:textId="77777777" w:rsidR="00A16DC4" w:rsidRDefault="00A16DC4" w:rsidP="000040B6">
            <w:pPr>
              <w:widowControl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5. «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Стимулирование развития жилищного строительства</w:t>
            </w:r>
            <w:r w:rsidR="000040B6"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».</w:t>
            </w:r>
          </w:p>
          <w:p w14:paraId="2C48A4C2" w14:textId="77777777" w:rsidR="009A1775" w:rsidRPr="001C41C8" w:rsidRDefault="009A1775" w:rsidP="000040B6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«Переселение граждан из аварийного жилищного фонда».</w:t>
            </w:r>
          </w:p>
        </w:tc>
      </w:tr>
      <w:tr w:rsidR="00FB5FBF" w:rsidRPr="001C41C8" w14:paraId="09C27DA1" w14:textId="77777777" w:rsidTr="001C41C8">
        <w:tc>
          <w:tcPr>
            <w:tcW w:w="2661" w:type="dxa"/>
          </w:tcPr>
          <w:p w14:paraId="7084A29E" w14:textId="77777777"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447" w:type="dxa"/>
          </w:tcPr>
          <w:p w14:paraId="2B5F801C" w14:textId="77777777" w:rsidR="00FB5FBF" w:rsidRPr="001C41C8" w:rsidRDefault="00FB5FBF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385CEE" w:rsidRPr="001C41C8" w14:paraId="159928BB" w14:textId="77777777" w:rsidTr="001C41C8">
        <w:tc>
          <w:tcPr>
            <w:tcW w:w="2661" w:type="dxa"/>
          </w:tcPr>
          <w:p w14:paraId="055A3999" w14:textId="77777777" w:rsidR="00385CEE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447" w:type="dxa"/>
          </w:tcPr>
          <w:p w14:paraId="71604738" w14:textId="77777777" w:rsidR="00385CEE" w:rsidRPr="001C41C8" w:rsidRDefault="00385CEE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14:paraId="039406E3" w14:textId="77777777" w:rsidTr="001C41C8">
        <w:tc>
          <w:tcPr>
            <w:tcW w:w="2661" w:type="dxa"/>
          </w:tcPr>
          <w:p w14:paraId="2FBC4B4D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6447" w:type="dxa"/>
          </w:tcPr>
          <w:p w14:paraId="65A199BE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</w:tc>
      </w:tr>
      <w:tr w:rsidR="00113D91" w:rsidRPr="001C41C8" w14:paraId="0711AC1C" w14:textId="77777777" w:rsidTr="001C41C8">
        <w:tc>
          <w:tcPr>
            <w:tcW w:w="2661" w:type="dxa"/>
          </w:tcPr>
          <w:p w14:paraId="60D8E56A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</w:tc>
        <w:tc>
          <w:tcPr>
            <w:tcW w:w="6447" w:type="dxa"/>
          </w:tcPr>
          <w:p w14:paraId="7BE60120" w14:textId="77777777" w:rsidR="00F54D52" w:rsidRPr="001C41C8" w:rsidRDefault="00F54D52" w:rsidP="00996E1E">
            <w:pPr>
              <w:pStyle w:val="Pro-Tab"/>
              <w:widowControl/>
              <w:spacing w:before="0" w:after="0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1. Повышение комфортности проживания граждан в многоквартирных жилых домах.</w:t>
            </w:r>
          </w:p>
          <w:p w14:paraId="41C61EDD" w14:textId="77777777" w:rsidR="00113D91" w:rsidRPr="001C41C8" w:rsidRDefault="00113D91" w:rsidP="00996E1E">
            <w:pPr>
              <w:pStyle w:val="ConsPlusNonformat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безопасных условий и увеличение сроков эксплуатации объектов коммунальной инфраструктуры.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9AD009" w14:textId="77777777" w:rsidR="007C3CEB" w:rsidRPr="001C41C8" w:rsidRDefault="00113D91" w:rsidP="00996E1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Создание на территории Наволокского городского поселения благоприятных условий для жизни и отдыха жителей поселения.</w:t>
            </w:r>
          </w:p>
          <w:p w14:paraId="162BDB9D" w14:textId="77777777" w:rsidR="00113D91" w:rsidRPr="001C41C8" w:rsidRDefault="00646D5D" w:rsidP="00996E1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оддержка в решении жилищной проблемы молодых семей, признанных в установленном порядке нуждающимися в улучшении жилищных условий</w:t>
            </w:r>
            <w:r w:rsidR="00113D9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C7EBA2" w14:textId="77777777" w:rsidR="004D7CE9" w:rsidRDefault="004D7CE9" w:rsidP="002C7F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оздания условий для устойчивого развития территорий, обеспе</w:t>
            </w:r>
            <w:r w:rsidR="002C7F28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чения прав и законных интересов физических и юридических лиц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14:paraId="2B94D08E" w14:textId="6E8FB1C3" w:rsidR="00CA0B5A" w:rsidRPr="001C41C8" w:rsidRDefault="00CA0B5A" w:rsidP="002C7F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6. </w:t>
            </w:r>
            <w:r w:rsidRPr="00CA0B5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устойчивого сокращения непригодного для проживания жилищного фонда путем расселения многоквартирных домов, признанных до 01.01.2017 в установленном порядке аварийными и подлежащими сносу или реконструкции в связи с физическим износом в процессе их эксплуатации.</w:t>
            </w:r>
          </w:p>
        </w:tc>
      </w:tr>
      <w:tr w:rsidR="00E707E5" w:rsidRPr="001C41C8" w14:paraId="3E4B68CF" w14:textId="77777777" w:rsidTr="001C41C8">
        <w:tc>
          <w:tcPr>
            <w:tcW w:w="2661" w:type="dxa"/>
          </w:tcPr>
          <w:p w14:paraId="4C045D74" w14:textId="77777777" w:rsidR="00E707E5" w:rsidRPr="001C41C8" w:rsidRDefault="00E707E5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6447" w:type="dxa"/>
          </w:tcPr>
          <w:p w14:paraId="5E81F638" w14:textId="77777777" w:rsidR="00E707E5" w:rsidRPr="001C41C8" w:rsidRDefault="00B7233B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Количество жилых помещений, находящихся в собственности поселения.</w:t>
            </w:r>
          </w:p>
          <w:p w14:paraId="3ACF9C55" w14:textId="77777777" w:rsidR="00B7233B" w:rsidRPr="001C41C8" w:rsidRDefault="00FD474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Возникновение аварийных ситуаций на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сетях газоснабжения, теплоснабжения и водоснабжения, находящихся в собственности Наволокского городского поселения.</w:t>
            </w:r>
          </w:p>
          <w:p w14:paraId="49AD487D" w14:textId="77777777" w:rsidR="00FD4749" w:rsidRPr="001C41C8" w:rsidRDefault="001203A8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Общая площадь территорий общего пользования.</w:t>
            </w:r>
          </w:p>
          <w:p w14:paraId="17C2B48F" w14:textId="77777777" w:rsidR="006A22B9" w:rsidRPr="001C41C8" w:rsidRDefault="006A22B9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молодых семей, улучшивших жилищные условия при оказании</w:t>
            </w:r>
            <w:r w:rsidRPr="001C41C8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поддержки за счет средств бюджета.</w:t>
            </w:r>
          </w:p>
          <w:p w14:paraId="2D917167" w14:textId="77777777" w:rsidR="002C7F28" w:rsidRDefault="00B602B5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Наличие в правилах землепользования и застройки сведений о территориальных зонах</w:t>
            </w:r>
            <w:r w:rsidR="009C0361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8047BB" w14:textId="77777777" w:rsidR="00CA0B5A" w:rsidRPr="00CA0B5A" w:rsidRDefault="00CA0B5A" w:rsidP="00CA0B5A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планировки территорий.</w:t>
            </w:r>
          </w:p>
          <w:p w14:paraId="2395A0ED" w14:textId="3929DFD8" w:rsidR="00CA0B5A" w:rsidRPr="001C41C8" w:rsidRDefault="00CA0B5A" w:rsidP="00996E1E">
            <w:pPr>
              <w:pStyle w:val="Pro-Tab"/>
              <w:widowControl/>
              <w:numPr>
                <w:ilvl w:val="0"/>
                <w:numId w:val="39"/>
              </w:numPr>
              <w:spacing w:before="0" w:after="0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площадь расселяемых жилых помещений</w:t>
            </w:r>
          </w:p>
        </w:tc>
      </w:tr>
      <w:tr w:rsidR="00113D91" w:rsidRPr="001C41C8" w14:paraId="11270A27" w14:textId="77777777" w:rsidTr="001C41C8">
        <w:tc>
          <w:tcPr>
            <w:tcW w:w="2661" w:type="dxa"/>
          </w:tcPr>
          <w:p w14:paraId="6E009654" w14:textId="77777777" w:rsidR="00113D91" w:rsidRPr="001C41C8" w:rsidRDefault="00113D91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Объем ресурсного обеспечения Программы</w:t>
            </w:r>
          </w:p>
        </w:tc>
        <w:tc>
          <w:tcPr>
            <w:tcW w:w="6447" w:type="dxa"/>
          </w:tcPr>
          <w:p w14:paraId="2793F925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14:paraId="72C9D82E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26251000,00 руб.;</w:t>
            </w:r>
          </w:p>
          <w:p w14:paraId="44775173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27826711,20 руб.;</w:t>
            </w:r>
          </w:p>
          <w:p w14:paraId="307C829E" w14:textId="77777777" w:rsidR="008010AC" w:rsidRPr="001C41C8" w:rsidRDefault="008010AC" w:rsidP="008010AC">
            <w:pPr>
              <w:pStyle w:val="Pro-Tab"/>
              <w:widowControl/>
              <w:shd w:val="clear" w:color="auto" w:fill="FFFFFF" w:themeFill="background1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19530505,00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33ABB912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21433014,00 руб.;</w:t>
            </w:r>
          </w:p>
          <w:p w14:paraId="5DE7C0ED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21533183,00 руб.;</w:t>
            </w:r>
          </w:p>
          <w:p w14:paraId="1EE138B0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26852421,05 руб.;</w:t>
            </w:r>
          </w:p>
          <w:p w14:paraId="414883B1" w14:textId="5D72FEA8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45185047</w:t>
            </w:r>
            <w:r w:rsidR="003861B0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5F0E948" w14:textId="2F71B390" w:rsidR="008010AC" w:rsidRPr="001C41C8" w:rsidRDefault="002F7BDD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251913668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8010AC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563229AD" w14:textId="74D67D2B"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241646966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1C41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75A65E" w14:textId="284148B4" w:rsidR="001C41C8" w:rsidRDefault="001C41C8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7979606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7C39CC" w14:textId="34A2E094" w:rsidR="009A1775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2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5669299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A0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678E63C8" w14:textId="1632AAE3" w:rsidR="00CA0B5A" w:rsidRPr="00CA0B5A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25756047,99 руб.</w:t>
            </w:r>
          </w:p>
          <w:p w14:paraId="09C1EBD4" w14:textId="5F99F3EC" w:rsidR="003E577F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Фонда содействия реформированию жилищно-коммунального хозяйства</w:t>
            </w:r>
            <w:r w:rsidR="003E577F" w:rsidRPr="00CA0B5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F80D7A3" w14:textId="77777777" w:rsidR="003E577F" w:rsidRPr="00CA0B5A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0,00 руб.</w:t>
            </w: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DD8E30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AA49896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77E8178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B399D4E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548277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1DF3DD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211697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6C6644" w14:textId="4075C8A8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106158311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9BF626" w14:textId="77777777" w:rsidR="003E577F" w:rsidRPr="003E577F" w:rsidRDefault="003E577F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Pr="003E57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3EF988" w14:textId="67A2600F" w:rsidR="003E577F" w:rsidRDefault="003E577F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0B5A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 0,00 руб.</w:t>
            </w:r>
            <w:r w:rsidR="00CA0B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5B4C0D38" w14:textId="5FA00E62" w:rsidR="00CA0B5A" w:rsidRPr="00CA0B5A" w:rsidRDefault="00CA0B5A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0,00 руб.</w:t>
            </w:r>
          </w:p>
          <w:p w14:paraId="62F79532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14:paraId="4F23813F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7998100,00 руб.;</w:t>
            </w:r>
          </w:p>
          <w:p w14:paraId="20221ED0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9232089,00 руб.;</w:t>
            </w:r>
          </w:p>
          <w:p w14:paraId="5804CBA1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2705000,00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4B04D6EC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3309243,00 руб.;</w:t>
            </w:r>
          </w:p>
          <w:p w14:paraId="13B60A1B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2835460,00 руб.;</w:t>
            </w:r>
          </w:p>
          <w:p w14:paraId="49AE76A3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4508121,40 руб.;</w:t>
            </w:r>
          </w:p>
          <w:p w14:paraId="450A3A55" w14:textId="01447B5D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4807381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346CB708" w14:textId="00D449B6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219743297,</w:t>
            </w:r>
            <w:r w:rsidR="00A43BC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49B673D0" w14:textId="31E1BDAF" w:rsidR="008010AC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102948775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0B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AC1C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785DE75" w14:textId="6DE32D54" w:rsidR="00AC1C5E" w:rsidRDefault="00AC1C5E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3050976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17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5B41DEC" w14:textId="60A79272" w:rsidR="009A1775" w:rsidRDefault="009A1775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1638458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F6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17AA1162" w14:textId="3D08B80F" w:rsidR="00EF6694" w:rsidRPr="00EF6694" w:rsidRDefault="00EF6694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1720868,95 руб.</w:t>
            </w:r>
          </w:p>
          <w:p w14:paraId="49ECC478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14:paraId="1B3A125A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2014 год – 18252900,00 руб.;</w:t>
            </w:r>
          </w:p>
          <w:p w14:paraId="1DDEC99C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2015 год – 18594622,20 руб.;</w:t>
            </w:r>
          </w:p>
          <w:p w14:paraId="06E92105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2016 год – 16825505,00 руб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14:paraId="38A46AE6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2017 год – 18123771,00 руб.;</w:t>
            </w:r>
          </w:p>
          <w:p w14:paraId="16A5C83B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2018 год – 18697723,00 руб.;</w:t>
            </w:r>
          </w:p>
          <w:p w14:paraId="70FF4EA1" w14:textId="77777777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2019 год – 22344299,65 руб.;</w:t>
            </w:r>
          </w:p>
          <w:p w14:paraId="0D787678" w14:textId="03C59CE4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0377666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F6FD8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6165965C" w14:textId="6FCF86EA" w:rsidR="008010AC" w:rsidRPr="001C41C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32170371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14:paraId="11462D2D" w14:textId="400C9CE1" w:rsidR="00117958" w:rsidRDefault="008010AC" w:rsidP="008010AC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32539880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9A1775"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3D72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C3FE473" w14:textId="5155751B" w:rsidR="003D722E" w:rsidRPr="009A1775" w:rsidRDefault="003D722E" w:rsidP="003D72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24928629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1775" w:rsidRPr="009A17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0A9DBB" w14:textId="77777777" w:rsidR="009A1775" w:rsidRDefault="009A1775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24030841</w:t>
            </w:r>
            <w:r w:rsidR="003E57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69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F66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4A2BE618" w14:textId="090DAD1D" w:rsidR="00EF6694" w:rsidRPr="00EF6694" w:rsidRDefault="00EF6694" w:rsidP="003E577F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23035179,04 руб.</w:t>
            </w:r>
          </w:p>
        </w:tc>
      </w:tr>
      <w:tr w:rsidR="00332E58" w:rsidRPr="001C41C8" w14:paraId="6FEC3A2E" w14:textId="77777777" w:rsidTr="001C41C8">
        <w:tc>
          <w:tcPr>
            <w:tcW w:w="2661" w:type="dxa"/>
          </w:tcPr>
          <w:p w14:paraId="21BD2F12" w14:textId="77777777" w:rsidR="00332E58" w:rsidRPr="001C41C8" w:rsidRDefault="00332E58" w:rsidP="00996E1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47" w:type="dxa"/>
          </w:tcPr>
          <w:p w14:paraId="71C38227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Улучшение состояния муниципального жилищного фонда.</w:t>
            </w:r>
          </w:p>
          <w:p w14:paraId="74651058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срока эксплуатации сетей газоснабжения, теплоснабжения, водоснабжения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воевременное обеспечение граждан коммунальными ресурсами</w:t>
            </w:r>
            <w:r w:rsidR="00044C8B" w:rsidRPr="001C41C8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беспечение безопасной  эксплуатации  берегозащитной дамбы</w:t>
            </w:r>
            <w:r w:rsidR="00F54D52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30FBAC" w14:textId="77777777" w:rsidR="00A32C7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внешнего благоустройства и санитарного содержания населенных пунктов </w:t>
            </w:r>
            <w:r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>Наволокского городского поселения</w:t>
            </w:r>
            <w:r w:rsidR="007C3CEB" w:rsidRPr="001C41C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4633F17E" w14:textId="77777777" w:rsidR="00332E58" w:rsidRPr="001C41C8" w:rsidRDefault="00A32C78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, являющ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ся участник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данной подпрограммы и состоящ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 на учете в качестве нуждающ</w:t>
            </w:r>
            <w:r w:rsidR="00170B60" w:rsidRPr="001C41C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 xml:space="preserve">ся в </w:t>
            </w:r>
            <w:r w:rsidRPr="001C4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жилом помещении</w:t>
            </w:r>
            <w:r w:rsidR="007C3CEB" w:rsidRPr="001C4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1C439DA" w14:textId="77777777" w:rsidR="009C0361" w:rsidRPr="001C41C8" w:rsidRDefault="009C0361" w:rsidP="00996E1E">
            <w:pPr>
              <w:pStyle w:val="Pro-Tab"/>
              <w:widowControl/>
              <w:numPr>
                <w:ilvl w:val="0"/>
                <w:numId w:val="41"/>
              </w:numPr>
              <w:spacing w:before="0" w:after="0"/>
              <w:ind w:left="0" w:firstLine="3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1C8">
              <w:rPr>
                <w:rFonts w:ascii="Times New Roman" w:hAnsi="Times New Roman" w:cs="Times New Roman"/>
                <w:sz w:val="28"/>
                <w:szCs w:val="28"/>
              </w:rPr>
              <w:t>Включение в государственный кадастр недвижимости сведений о границах территориальных зон Наволокского городского поселения.</w:t>
            </w:r>
          </w:p>
        </w:tc>
      </w:tr>
    </w:tbl>
    <w:p w14:paraId="5480FCAF" w14:textId="77777777" w:rsidR="002A001A" w:rsidRPr="004370B9" w:rsidRDefault="002A001A" w:rsidP="005911C8">
      <w:pPr>
        <w:pStyle w:val="3"/>
        <w:tabs>
          <w:tab w:val="clear" w:pos="360"/>
          <w:tab w:val="num" w:pos="0"/>
        </w:tabs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sectPr w:rsidR="002A001A" w:rsidRPr="004370B9" w:rsidSect="001C41C8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A911" w14:textId="77777777" w:rsidR="004E02CE" w:rsidRDefault="004E02CE" w:rsidP="00E25456">
      <w:pPr>
        <w:spacing w:after="0" w:line="240" w:lineRule="auto"/>
      </w:pPr>
      <w:r>
        <w:separator/>
      </w:r>
    </w:p>
  </w:endnote>
  <w:endnote w:type="continuationSeparator" w:id="0">
    <w:p w14:paraId="0D4E3268" w14:textId="77777777" w:rsidR="004E02CE" w:rsidRDefault="004E02CE" w:rsidP="00E25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A60C6" w14:textId="77777777" w:rsidR="004E02CE" w:rsidRDefault="004E02CE" w:rsidP="00E25456">
      <w:pPr>
        <w:spacing w:after="0" w:line="240" w:lineRule="auto"/>
      </w:pPr>
      <w:r>
        <w:separator/>
      </w:r>
    </w:p>
  </w:footnote>
  <w:footnote w:type="continuationSeparator" w:id="0">
    <w:p w14:paraId="58EFAD44" w14:textId="77777777" w:rsidR="004E02CE" w:rsidRDefault="004E02CE" w:rsidP="00E25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2885CE6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F22C8"/>
    <w:multiLevelType w:val="hybridMultilevel"/>
    <w:tmpl w:val="A544B3A6"/>
    <w:lvl w:ilvl="0" w:tplc="3A78A00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B6553D4"/>
    <w:multiLevelType w:val="hybridMultilevel"/>
    <w:tmpl w:val="DBA4B70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EC63A1"/>
    <w:multiLevelType w:val="hybridMultilevel"/>
    <w:tmpl w:val="C660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70A2F"/>
    <w:multiLevelType w:val="hybridMultilevel"/>
    <w:tmpl w:val="7922869C"/>
    <w:lvl w:ilvl="0" w:tplc="3E68A28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0E01B12"/>
    <w:multiLevelType w:val="hybridMultilevel"/>
    <w:tmpl w:val="12582070"/>
    <w:lvl w:ilvl="0" w:tplc="2DD80E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779440D"/>
    <w:multiLevelType w:val="hybridMultilevel"/>
    <w:tmpl w:val="DCB6B9C0"/>
    <w:lvl w:ilvl="0" w:tplc="3BE87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601E4B"/>
    <w:multiLevelType w:val="hybridMultilevel"/>
    <w:tmpl w:val="4E9AD08A"/>
    <w:lvl w:ilvl="0" w:tplc="A0E29B8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C37E77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672F0"/>
    <w:multiLevelType w:val="hybridMultilevel"/>
    <w:tmpl w:val="BC4C5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C7232"/>
    <w:multiLevelType w:val="hybridMultilevel"/>
    <w:tmpl w:val="262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A7DE1"/>
    <w:multiLevelType w:val="hybridMultilevel"/>
    <w:tmpl w:val="0B587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F0DF5"/>
    <w:multiLevelType w:val="hybridMultilevel"/>
    <w:tmpl w:val="488EF002"/>
    <w:lvl w:ilvl="0" w:tplc="B5DEAA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E5369E5"/>
    <w:multiLevelType w:val="hybridMultilevel"/>
    <w:tmpl w:val="83D61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74425"/>
    <w:multiLevelType w:val="hybridMultilevel"/>
    <w:tmpl w:val="E404E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-360" w:firstLine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0275B5"/>
    <w:multiLevelType w:val="hybridMultilevel"/>
    <w:tmpl w:val="ABFC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51B80"/>
    <w:multiLevelType w:val="hybridMultilevel"/>
    <w:tmpl w:val="7472B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 w15:restartNumberingAfterBreak="0">
    <w:nsid w:val="448B4930"/>
    <w:multiLevelType w:val="hybridMultilevel"/>
    <w:tmpl w:val="9E18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716228"/>
    <w:multiLevelType w:val="hybridMultilevel"/>
    <w:tmpl w:val="E33E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A44C2"/>
    <w:multiLevelType w:val="hybridMultilevel"/>
    <w:tmpl w:val="08C26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C22EC"/>
    <w:multiLevelType w:val="hybridMultilevel"/>
    <w:tmpl w:val="4456073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D199A"/>
    <w:multiLevelType w:val="hybridMultilevel"/>
    <w:tmpl w:val="34784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42953"/>
    <w:multiLevelType w:val="hybridMultilevel"/>
    <w:tmpl w:val="98EE8B0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59C12C4"/>
    <w:multiLevelType w:val="hybridMultilevel"/>
    <w:tmpl w:val="094E4FE2"/>
    <w:lvl w:ilvl="0" w:tplc="2550D14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34695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96A59"/>
    <w:multiLevelType w:val="hybridMultilevel"/>
    <w:tmpl w:val="E3FA87DC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2906C0"/>
    <w:multiLevelType w:val="hybridMultilevel"/>
    <w:tmpl w:val="A97A266A"/>
    <w:lvl w:ilvl="0" w:tplc="0D6E8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7FC7426"/>
    <w:multiLevelType w:val="hybridMultilevel"/>
    <w:tmpl w:val="472C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31226"/>
    <w:multiLevelType w:val="hybridMultilevel"/>
    <w:tmpl w:val="C25833F8"/>
    <w:lvl w:ilvl="0" w:tplc="DB9C91A4">
      <w:start w:val="1"/>
      <w:numFmt w:val="decimal"/>
      <w:lvlText w:val="%1)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1012B8"/>
    <w:multiLevelType w:val="hybridMultilevel"/>
    <w:tmpl w:val="B0E0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93AB6"/>
    <w:multiLevelType w:val="hybridMultilevel"/>
    <w:tmpl w:val="3D8CAD7A"/>
    <w:lvl w:ilvl="0" w:tplc="9C167732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1" w15:restartNumberingAfterBreak="0">
    <w:nsid w:val="72A15B49"/>
    <w:multiLevelType w:val="hybridMultilevel"/>
    <w:tmpl w:val="68060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97591"/>
    <w:multiLevelType w:val="hybridMultilevel"/>
    <w:tmpl w:val="1FFC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75307"/>
    <w:multiLevelType w:val="hybridMultilevel"/>
    <w:tmpl w:val="8FCE6DF0"/>
    <w:lvl w:ilvl="0" w:tplc="6C9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7358FF"/>
    <w:multiLevelType w:val="hybridMultilevel"/>
    <w:tmpl w:val="4378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E77D3"/>
    <w:multiLevelType w:val="hybridMultilevel"/>
    <w:tmpl w:val="3192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13924">
    <w:abstractNumId w:val="0"/>
  </w:num>
  <w:num w:numId="2" w16cid:durableId="1250893575">
    <w:abstractNumId w:val="1"/>
  </w:num>
  <w:num w:numId="3" w16cid:durableId="1446195287">
    <w:abstractNumId w:val="2"/>
  </w:num>
  <w:num w:numId="4" w16cid:durableId="2065367327">
    <w:abstractNumId w:val="3"/>
  </w:num>
  <w:num w:numId="5" w16cid:durableId="1913734784">
    <w:abstractNumId w:val="4"/>
  </w:num>
  <w:num w:numId="6" w16cid:durableId="1544899281">
    <w:abstractNumId w:val="5"/>
  </w:num>
  <w:num w:numId="7" w16cid:durableId="416830254">
    <w:abstractNumId w:val="20"/>
  </w:num>
  <w:num w:numId="8" w16cid:durableId="422337962">
    <w:abstractNumId w:val="11"/>
  </w:num>
  <w:num w:numId="9" w16cid:durableId="222181732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706862">
    <w:abstractNumId w:val="27"/>
  </w:num>
  <w:num w:numId="11" w16cid:durableId="286131097">
    <w:abstractNumId w:val="25"/>
  </w:num>
  <w:num w:numId="12" w16cid:durableId="47073327">
    <w:abstractNumId w:val="30"/>
  </w:num>
  <w:num w:numId="13" w16cid:durableId="12669572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388642">
    <w:abstractNumId w:val="31"/>
  </w:num>
  <w:num w:numId="15" w16cid:durableId="1375036750">
    <w:abstractNumId w:val="37"/>
  </w:num>
  <w:num w:numId="16" w16cid:durableId="424619561">
    <w:abstractNumId w:val="23"/>
  </w:num>
  <w:num w:numId="17" w16cid:durableId="160210727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7400064">
    <w:abstractNumId w:val="22"/>
  </w:num>
  <w:num w:numId="19" w16cid:durableId="734354421">
    <w:abstractNumId w:val="41"/>
  </w:num>
  <w:num w:numId="20" w16cid:durableId="1831628331">
    <w:abstractNumId w:val="24"/>
  </w:num>
  <w:num w:numId="21" w16cid:durableId="475731930">
    <w:abstractNumId w:val="15"/>
  </w:num>
  <w:num w:numId="22" w16cid:durableId="1179660124">
    <w:abstractNumId w:val="28"/>
  </w:num>
  <w:num w:numId="23" w16cid:durableId="1759715914">
    <w:abstractNumId w:val="14"/>
  </w:num>
  <w:num w:numId="24" w16cid:durableId="290525479">
    <w:abstractNumId w:val="38"/>
  </w:num>
  <w:num w:numId="25" w16cid:durableId="948511363">
    <w:abstractNumId w:val="9"/>
  </w:num>
  <w:num w:numId="26" w16cid:durableId="284848158">
    <w:abstractNumId w:val="35"/>
  </w:num>
  <w:num w:numId="27" w16cid:durableId="850414468">
    <w:abstractNumId w:val="6"/>
  </w:num>
  <w:num w:numId="28" w16cid:durableId="1443957904">
    <w:abstractNumId w:val="32"/>
  </w:num>
  <w:num w:numId="29" w16cid:durableId="411899064">
    <w:abstractNumId w:val="16"/>
  </w:num>
  <w:num w:numId="30" w16cid:durableId="1243249385">
    <w:abstractNumId w:val="8"/>
  </w:num>
  <w:num w:numId="31" w16cid:durableId="1887060674">
    <w:abstractNumId w:val="36"/>
  </w:num>
  <w:num w:numId="32" w16cid:durableId="576284529">
    <w:abstractNumId w:val="44"/>
  </w:num>
  <w:num w:numId="33" w16cid:durableId="1929997186">
    <w:abstractNumId w:val="17"/>
  </w:num>
  <w:num w:numId="34" w16cid:durableId="1687364242">
    <w:abstractNumId w:val="42"/>
  </w:num>
  <w:num w:numId="35" w16cid:durableId="1769622863">
    <w:abstractNumId w:val="21"/>
  </w:num>
  <w:num w:numId="36" w16cid:durableId="273097200">
    <w:abstractNumId w:val="7"/>
  </w:num>
  <w:num w:numId="37" w16cid:durableId="354429577">
    <w:abstractNumId w:val="33"/>
  </w:num>
  <w:num w:numId="38" w16cid:durableId="2004090986">
    <w:abstractNumId w:val="26"/>
  </w:num>
  <w:num w:numId="39" w16cid:durableId="1865626651">
    <w:abstractNumId w:val="34"/>
  </w:num>
  <w:num w:numId="40" w16cid:durableId="1093745302">
    <w:abstractNumId w:val="39"/>
  </w:num>
  <w:num w:numId="41" w16cid:durableId="295599245">
    <w:abstractNumId w:val="43"/>
  </w:num>
  <w:num w:numId="42" w16cid:durableId="230894406">
    <w:abstractNumId w:val="10"/>
  </w:num>
  <w:num w:numId="43" w16cid:durableId="1093281331">
    <w:abstractNumId w:val="19"/>
  </w:num>
  <w:num w:numId="44" w16cid:durableId="153037169">
    <w:abstractNumId w:val="29"/>
  </w:num>
  <w:num w:numId="45" w16cid:durableId="2078093968">
    <w:abstractNumId w:val="13"/>
  </w:num>
  <w:num w:numId="46" w16cid:durableId="508376714">
    <w:abstractNumId w:val="40"/>
  </w:num>
  <w:num w:numId="47" w16cid:durableId="1210612016">
    <w:abstractNumId w:val="45"/>
  </w:num>
  <w:num w:numId="48" w16cid:durableId="12653853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0C29"/>
    <w:rsid w:val="00001197"/>
    <w:rsid w:val="0000166C"/>
    <w:rsid w:val="00001BA2"/>
    <w:rsid w:val="00002542"/>
    <w:rsid w:val="00002DFE"/>
    <w:rsid w:val="00002E04"/>
    <w:rsid w:val="00002ECB"/>
    <w:rsid w:val="00003226"/>
    <w:rsid w:val="0000337A"/>
    <w:rsid w:val="000034B0"/>
    <w:rsid w:val="000034F0"/>
    <w:rsid w:val="00003E4F"/>
    <w:rsid w:val="000040B6"/>
    <w:rsid w:val="00004124"/>
    <w:rsid w:val="0000438D"/>
    <w:rsid w:val="0000445D"/>
    <w:rsid w:val="00004496"/>
    <w:rsid w:val="000048B1"/>
    <w:rsid w:val="0000511C"/>
    <w:rsid w:val="000056F6"/>
    <w:rsid w:val="000057F5"/>
    <w:rsid w:val="0000580D"/>
    <w:rsid w:val="00005ED7"/>
    <w:rsid w:val="000060DB"/>
    <w:rsid w:val="000061AB"/>
    <w:rsid w:val="0000667F"/>
    <w:rsid w:val="00006771"/>
    <w:rsid w:val="00006CAA"/>
    <w:rsid w:val="000075A6"/>
    <w:rsid w:val="00007628"/>
    <w:rsid w:val="00007DD9"/>
    <w:rsid w:val="00007FCB"/>
    <w:rsid w:val="000104AD"/>
    <w:rsid w:val="0001083B"/>
    <w:rsid w:val="00010FA0"/>
    <w:rsid w:val="000110CF"/>
    <w:rsid w:val="00011287"/>
    <w:rsid w:val="00011768"/>
    <w:rsid w:val="00011CA9"/>
    <w:rsid w:val="00011E85"/>
    <w:rsid w:val="000137A8"/>
    <w:rsid w:val="00013A3E"/>
    <w:rsid w:val="00013A79"/>
    <w:rsid w:val="00013CE1"/>
    <w:rsid w:val="00013ED5"/>
    <w:rsid w:val="00014508"/>
    <w:rsid w:val="0001458C"/>
    <w:rsid w:val="00014772"/>
    <w:rsid w:val="00014A88"/>
    <w:rsid w:val="00014E44"/>
    <w:rsid w:val="00015B09"/>
    <w:rsid w:val="00016D04"/>
    <w:rsid w:val="0001735B"/>
    <w:rsid w:val="00017694"/>
    <w:rsid w:val="00017C45"/>
    <w:rsid w:val="000202CF"/>
    <w:rsid w:val="000203EF"/>
    <w:rsid w:val="0002065A"/>
    <w:rsid w:val="00021C5B"/>
    <w:rsid w:val="00022E75"/>
    <w:rsid w:val="0002313F"/>
    <w:rsid w:val="00023E95"/>
    <w:rsid w:val="00023EC2"/>
    <w:rsid w:val="000246F6"/>
    <w:rsid w:val="00024802"/>
    <w:rsid w:val="00024906"/>
    <w:rsid w:val="00024CB1"/>
    <w:rsid w:val="000253D4"/>
    <w:rsid w:val="0002586F"/>
    <w:rsid w:val="000262B8"/>
    <w:rsid w:val="000265E2"/>
    <w:rsid w:val="00026B27"/>
    <w:rsid w:val="0002742D"/>
    <w:rsid w:val="00027B21"/>
    <w:rsid w:val="00027FD9"/>
    <w:rsid w:val="00031071"/>
    <w:rsid w:val="000318C6"/>
    <w:rsid w:val="00031D94"/>
    <w:rsid w:val="0003241D"/>
    <w:rsid w:val="0003283E"/>
    <w:rsid w:val="00032845"/>
    <w:rsid w:val="00032DA4"/>
    <w:rsid w:val="000330E2"/>
    <w:rsid w:val="00033589"/>
    <w:rsid w:val="00034117"/>
    <w:rsid w:val="00034599"/>
    <w:rsid w:val="00035058"/>
    <w:rsid w:val="00035098"/>
    <w:rsid w:val="0003530B"/>
    <w:rsid w:val="0003545A"/>
    <w:rsid w:val="0003561C"/>
    <w:rsid w:val="0003563E"/>
    <w:rsid w:val="0003567B"/>
    <w:rsid w:val="00035C93"/>
    <w:rsid w:val="00035F2A"/>
    <w:rsid w:val="0003604C"/>
    <w:rsid w:val="00036E67"/>
    <w:rsid w:val="00037349"/>
    <w:rsid w:val="000403E5"/>
    <w:rsid w:val="00040907"/>
    <w:rsid w:val="000409F3"/>
    <w:rsid w:val="00040B10"/>
    <w:rsid w:val="00040B42"/>
    <w:rsid w:val="00040B6F"/>
    <w:rsid w:val="00040CE7"/>
    <w:rsid w:val="00041379"/>
    <w:rsid w:val="00041914"/>
    <w:rsid w:val="00041ABC"/>
    <w:rsid w:val="00041BFF"/>
    <w:rsid w:val="000423E5"/>
    <w:rsid w:val="0004247D"/>
    <w:rsid w:val="00042710"/>
    <w:rsid w:val="000429B2"/>
    <w:rsid w:val="00042C27"/>
    <w:rsid w:val="00042FD2"/>
    <w:rsid w:val="00043292"/>
    <w:rsid w:val="0004333C"/>
    <w:rsid w:val="000433EB"/>
    <w:rsid w:val="000438B7"/>
    <w:rsid w:val="0004398F"/>
    <w:rsid w:val="00043AF1"/>
    <w:rsid w:val="00043B4A"/>
    <w:rsid w:val="00043B9D"/>
    <w:rsid w:val="00043CCC"/>
    <w:rsid w:val="000448C9"/>
    <w:rsid w:val="000449C8"/>
    <w:rsid w:val="00044C8B"/>
    <w:rsid w:val="00044CFA"/>
    <w:rsid w:val="00045327"/>
    <w:rsid w:val="00045C9D"/>
    <w:rsid w:val="00045D9A"/>
    <w:rsid w:val="00046292"/>
    <w:rsid w:val="0004643A"/>
    <w:rsid w:val="000464DF"/>
    <w:rsid w:val="00046798"/>
    <w:rsid w:val="000467C9"/>
    <w:rsid w:val="000467D3"/>
    <w:rsid w:val="00046859"/>
    <w:rsid w:val="00046B02"/>
    <w:rsid w:val="00046D29"/>
    <w:rsid w:val="00047471"/>
    <w:rsid w:val="00047A07"/>
    <w:rsid w:val="00050019"/>
    <w:rsid w:val="00050922"/>
    <w:rsid w:val="00050C8A"/>
    <w:rsid w:val="0005142C"/>
    <w:rsid w:val="00051464"/>
    <w:rsid w:val="00051697"/>
    <w:rsid w:val="00051CF9"/>
    <w:rsid w:val="00051F57"/>
    <w:rsid w:val="0005278F"/>
    <w:rsid w:val="00052954"/>
    <w:rsid w:val="00052F3D"/>
    <w:rsid w:val="000531B7"/>
    <w:rsid w:val="000532B8"/>
    <w:rsid w:val="000535A3"/>
    <w:rsid w:val="00053C3C"/>
    <w:rsid w:val="00053F42"/>
    <w:rsid w:val="00054212"/>
    <w:rsid w:val="00054960"/>
    <w:rsid w:val="00054AEE"/>
    <w:rsid w:val="00054EFA"/>
    <w:rsid w:val="00055430"/>
    <w:rsid w:val="000554D8"/>
    <w:rsid w:val="00055C32"/>
    <w:rsid w:val="00055DF1"/>
    <w:rsid w:val="00055E4A"/>
    <w:rsid w:val="000561A8"/>
    <w:rsid w:val="00056238"/>
    <w:rsid w:val="000562E4"/>
    <w:rsid w:val="000564A9"/>
    <w:rsid w:val="00056764"/>
    <w:rsid w:val="00056AB8"/>
    <w:rsid w:val="00057300"/>
    <w:rsid w:val="0005758C"/>
    <w:rsid w:val="00057972"/>
    <w:rsid w:val="00060159"/>
    <w:rsid w:val="00060459"/>
    <w:rsid w:val="000607B9"/>
    <w:rsid w:val="000607D4"/>
    <w:rsid w:val="00060A56"/>
    <w:rsid w:val="00060D57"/>
    <w:rsid w:val="00060F5F"/>
    <w:rsid w:val="00061C66"/>
    <w:rsid w:val="00061C71"/>
    <w:rsid w:val="00062561"/>
    <w:rsid w:val="000627BF"/>
    <w:rsid w:val="0006288A"/>
    <w:rsid w:val="0006389A"/>
    <w:rsid w:val="000638CF"/>
    <w:rsid w:val="00063E8B"/>
    <w:rsid w:val="0006421C"/>
    <w:rsid w:val="000643CE"/>
    <w:rsid w:val="00064851"/>
    <w:rsid w:val="0006573D"/>
    <w:rsid w:val="000664E9"/>
    <w:rsid w:val="000668C0"/>
    <w:rsid w:val="00066A8C"/>
    <w:rsid w:val="00066BF6"/>
    <w:rsid w:val="000670E7"/>
    <w:rsid w:val="00067919"/>
    <w:rsid w:val="00067DB7"/>
    <w:rsid w:val="00067E0A"/>
    <w:rsid w:val="000707F0"/>
    <w:rsid w:val="000712AA"/>
    <w:rsid w:val="00071606"/>
    <w:rsid w:val="000719DC"/>
    <w:rsid w:val="00071A4E"/>
    <w:rsid w:val="00071BC6"/>
    <w:rsid w:val="00072281"/>
    <w:rsid w:val="00072405"/>
    <w:rsid w:val="00072741"/>
    <w:rsid w:val="00072D68"/>
    <w:rsid w:val="00072F6B"/>
    <w:rsid w:val="00073184"/>
    <w:rsid w:val="00073365"/>
    <w:rsid w:val="000733FC"/>
    <w:rsid w:val="0007392B"/>
    <w:rsid w:val="000740CC"/>
    <w:rsid w:val="0007562E"/>
    <w:rsid w:val="00075E15"/>
    <w:rsid w:val="00075E1C"/>
    <w:rsid w:val="0007629C"/>
    <w:rsid w:val="00076402"/>
    <w:rsid w:val="0007680D"/>
    <w:rsid w:val="00076BD1"/>
    <w:rsid w:val="00076C18"/>
    <w:rsid w:val="00076FE4"/>
    <w:rsid w:val="000803E1"/>
    <w:rsid w:val="00080B9E"/>
    <w:rsid w:val="0008111D"/>
    <w:rsid w:val="0008142C"/>
    <w:rsid w:val="000816F0"/>
    <w:rsid w:val="00081AF6"/>
    <w:rsid w:val="00081BEE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F95"/>
    <w:rsid w:val="0008544A"/>
    <w:rsid w:val="00087056"/>
    <w:rsid w:val="00087089"/>
    <w:rsid w:val="00087335"/>
    <w:rsid w:val="00087519"/>
    <w:rsid w:val="0008753E"/>
    <w:rsid w:val="0008786C"/>
    <w:rsid w:val="00087CB3"/>
    <w:rsid w:val="00087DF5"/>
    <w:rsid w:val="0009028E"/>
    <w:rsid w:val="000903C9"/>
    <w:rsid w:val="000903E9"/>
    <w:rsid w:val="00090AEF"/>
    <w:rsid w:val="00090CA6"/>
    <w:rsid w:val="00091576"/>
    <w:rsid w:val="00091A7D"/>
    <w:rsid w:val="00091A82"/>
    <w:rsid w:val="00091A8B"/>
    <w:rsid w:val="00091B1B"/>
    <w:rsid w:val="00091D7A"/>
    <w:rsid w:val="00092392"/>
    <w:rsid w:val="00092ABA"/>
    <w:rsid w:val="00093048"/>
    <w:rsid w:val="0009323B"/>
    <w:rsid w:val="00093620"/>
    <w:rsid w:val="00093FB3"/>
    <w:rsid w:val="00094683"/>
    <w:rsid w:val="00094889"/>
    <w:rsid w:val="00094BAB"/>
    <w:rsid w:val="00095AA2"/>
    <w:rsid w:val="00095DC9"/>
    <w:rsid w:val="00095E15"/>
    <w:rsid w:val="00096517"/>
    <w:rsid w:val="00096B3F"/>
    <w:rsid w:val="00097076"/>
    <w:rsid w:val="00097B2D"/>
    <w:rsid w:val="00097E36"/>
    <w:rsid w:val="000A05A8"/>
    <w:rsid w:val="000A0937"/>
    <w:rsid w:val="000A1187"/>
    <w:rsid w:val="000A1399"/>
    <w:rsid w:val="000A1444"/>
    <w:rsid w:val="000A1588"/>
    <w:rsid w:val="000A194B"/>
    <w:rsid w:val="000A24F1"/>
    <w:rsid w:val="000A2567"/>
    <w:rsid w:val="000A2D84"/>
    <w:rsid w:val="000A3143"/>
    <w:rsid w:val="000A3970"/>
    <w:rsid w:val="000A3F27"/>
    <w:rsid w:val="000A4069"/>
    <w:rsid w:val="000A459A"/>
    <w:rsid w:val="000A4E3B"/>
    <w:rsid w:val="000A55D2"/>
    <w:rsid w:val="000A57BC"/>
    <w:rsid w:val="000A58D0"/>
    <w:rsid w:val="000A58EF"/>
    <w:rsid w:val="000A6107"/>
    <w:rsid w:val="000A618B"/>
    <w:rsid w:val="000A6236"/>
    <w:rsid w:val="000A62BC"/>
    <w:rsid w:val="000A6631"/>
    <w:rsid w:val="000A66F0"/>
    <w:rsid w:val="000A731D"/>
    <w:rsid w:val="000A73FA"/>
    <w:rsid w:val="000A772D"/>
    <w:rsid w:val="000A77C9"/>
    <w:rsid w:val="000A787F"/>
    <w:rsid w:val="000A7E0C"/>
    <w:rsid w:val="000B0213"/>
    <w:rsid w:val="000B0306"/>
    <w:rsid w:val="000B0427"/>
    <w:rsid w:val="000B0E1D"/>
    <w:rsid w:val="000B1ECA"/>
    <w:rsid w:val="000B288D"/>
    <w:rsid w:val="000B2DB5"/>
    <w:rsid w:val="000B388A"/>
    <w:rsid w:val="000B3DDE"/>
    <w:rsid w:val="000B4090"/>
    <w:rsid w:val="000B4E8F"/>
    <w:rsid w:val="000B4FC9"/>
    <w:rsid w:val="000B5A20"/>
    <w:rsid w:val="000B6360"/>
    <w:rsid w:val="000B650F"/>
    <w:rsid w:val="000B6F55"/>
    <w:rsid w:val="000B7024"/>
    <w:rsid w:val="000B776E"/>
    <w:rsid w:val="000C02BB"/>
    <w:rsid w:val="000C09C2"/>
    <w:rsid w:val="000C0CC8"/>
    <w:rsid w:val="000C0E63"/>
    <w:rsid w:val="000C2095"/>
    <w:rsid w:val="000C2154"/>
    <w:rsid w:val="000C2B23"/>
    <w:rsid w:val="000C2C4E"/>
    <w:rsid w:val="000C2C9F"/>
    <w:rsid w:val="000C3048"/>
    <w:rsid w:val="000C3277"/>
    <w:rsid w:val="000C34CC"/>
    <w:rsid w:val="000C3D76"/>
    <w:rsid w:val="000C3F14"/>
    <w:rsid w:val="000C4703"/>
    <w:rsid w:val="000C4BAF"/>
    <w:rsid w:val="000C4E98"/>
    <w:rsid w:val="000C533E"/>
    <w:rsid w:val="000C5749"/>
    <w:rsid w:val="000C61B6"/>
    <w:rsid w:val="000C63B1"/>
    <w:rsid w:val="000C6490"/>
    <w:rsid w:val="000C6DC1"/>
    <w:rsid w:val="000C6F2A"/>
    <w:rsid w:val="000C720A"/>
    <w:rsid w:val="000C78ED"/>
    <w:rsid w:val="000C7F62"/>
    <w:rsid w:val="000C7F65"/>
    <w:rsid w:val="000D026B"/>
    <w:rsid w:val="000D02FE"/>
    <w:rsid w:val="000D07B8"/>
    <w:rsid w:val="000D138C"/>
    <w:rsid w:val="000D1667"/>
    <w:rsid w:val="000D16CB"/>
    <w:rsid w:val="000D1D21"/>
    <w:rsid w:val="000D25C8"/>
    <w:rsid w:val="000D2B93"/>
    <w:rsid w:val="000D2E27"/>
    <w:rsid w:val="000D306C"/>
    <w:rsid w:val="000D3913"/>
    <w:rsid w:val="000D3B4A"/>
    <w:rsid w:val="000D3D66"/>
    <w:rsid w:val="000D3F1E"/>
    <w:rsid w:val="000D40C2"/>
    <w:rsid w:val="000D43D0"/>
    <w:rsid w:val="000D456C"/>
    <w:rsid w:val="000D4BD8"/>
    <w:rsid w:val="000D505C"/>
    <w:rsid w:val="000D5ADC"/>
    <w:rsid w:val="000D5D22"/>
    <w:rsid w:val="000D60C0"/>
    <w:rsid w:val="000E0920"/>
    <w:rsid w:val="000E0B7C"/>
    <w:rsid w:val="000E0BBA"/>
    <w:rsid w:val="000E0C01"/>
    <w:rsid w:val="000E0DB6"/>
    <w:rsid w:val="000E12C3"/>
    <w:rsid w:val="000E1534"/>
    <w:rsid w:val="000E15BF"/>
    <w:rsid w:val="000E15F4"/>
    <w:rsid w:val="000E18BC"/>
    <w:rsid w:val="000E20B1"/>
    <w:rsid w:val="000E2398"/>
    <w:rsid w:val="000E2DF6"/>
    <w:rsid w:val="000E2F90"/>
    <w:rsid w:val="000E354F"/>
    <w:rsid w:val="000E3674"/>
    <w:rsid w:val="000E3AD5"/>
    <w:rsid w:val="000E3B87"/>
    <w:rsid w:val="000E3E93"/>
    <w:rsid w:val="000E43FF"/>
    <w:rsid w:val="000E4782"/>
    <w:rsid w:val="000E4EC6"/>
    <w:rsid w:val="000E4FBC"/>
    <w:rsid w:val="000E504E"/>
    <w:rsid w:val="000E51BC"/>
    <w:rsid w:val="000E53EC"/>
    <w:rsid w:val="000E5B0A"/>
    <w:rsid w:val="000E5C94"/>
    <w:rsid w:val="000E5F33"/>
    <w:rsid w:val="000E5FC4"/>
    <w:rsid w:val="000E60F8"/>
    <w:rsid w:val="000E628D"/>
    <w:rsid w:val="000E6622"/>
    <w:rsid w:val="000E68B1"/>
    <w:rsid w:val="000E6CB9"/>
    <w:rsid w:val="000E6F5E"/>
    <w:rsid w:val="000E723C"/>
    <w:rsid w:val="000E7256"/>
    <w:rsid w:val="000E7EB0"/>
    <w:rsid w:val="000F00AE"/>
    <w:rsid w:val="000F15E2"/>
    <w:rsid w:val="000F1E53"/>
    <w:rsid w:val="000F2BBC"/>
    <w:rsid w:val="000F2E93"/>
    <w:rsid w:val="000F3238"/>
    <w:rsid w:val="000F346A"/>
    <w:rsid w:val="000F35D2"/>
    <w:rsid w:val="000F3612"/>
    <w:rsid w:val="000F44D4"/>
    <w:rsid w:val="000F4594"/>
    <w:rsid w:val="000F48B1"/>
    <w:rsid w:val="000F5236"/>
    <w:rsid w:val="000F5A22"/>
    <w:rsid w:val="000F5C62"/>
    <w:rsid w:val="000F5D96"/>
    <w:rsid w:val="000F61C5"/>
    <w:rsid w:val="000F7141"/>
    <w:rsid w:val="000F75CD"/>
    <w:rsid w:val="000F7602"/>
    <w:rsid w:val="000F7A17"/>
    <w:rsid w:val="000F7C96"/>
    <w:rsid w:val="00100179"/>
    <w:rsid w:val="001003EE"/>
    <w:rsid w:val="00100511"/>
    <w:rsid w:val="001009F6"/>
    <w:rsid w:val="00100C81"/>
    <w:rsid w:val="00101308"/>
    <w:rsid w:val="0010154A"/>
    <w:rsid w:val="00101B60"/>
    <w:rsid w:val="001024F2"/>
    <w:rsid w:val="0010298B"/>
    <w:rsid w:val="00103107"/>
    <w:rsid w:val="00103595"/>
    <w:rsid w:val="00103FA1"/>
    <w:rsid w:val="001045E6"/>
    <w:rsid w:val="00104A3E"/>
    <w:rsid w:val="00105BAB"/>
    <w:rsid w:val="00105C21"/>
    <w:rsid w:val="00105DF6"/>
    <w:rsid w:val="00105FC8"/>
    <w:rsid w:val="001063E7"/>
    <w:rsid w:val="00107B1C"/>
    <w:rsid w:val="00110334"/>
    <w:rsid w:val="00110EE2"/>
    <w:rsid w:val="0011122D"/>
    <w:rsid w:val="00111380"/>
    <w:rsid w:val="001118A0"/>
    <w:rsid w:val="00111B7F"/>
    <w:rsid w:val="00111C47"/>
    <w:rsid w:val="00111D35"/>
    <w:rsid w:val="00112105"/>
    <w:rsid w:val="001122C3"/>
    <w:rsid w:val="00112319"/>
    <w:rsid w:val="00112397"/>
    <w:rsid w:val="001126B5"/>
    <w:rsid w:val="00112A2E"/>
    <w:rsid w:val="00112B0A"/>
    <w:rsid w:val="0011327A"/>
    <w:rsid w:val="00113524"/>
    <w:rsid w:val="00113D91"/>
    <w:rsid w:val="00114959"/>
    <w:rsid w:val="00114A60"/>
    <w:rsid w:val="00114B0C"/>
    <w:rsid w:val="00114FB1"/>
    <w:rsid w:val="001151E4"/>
    <w:rsid w:val="0011531F"/>
    <w:rsid w:val="0011543C"/>
    <w:rsid w:val="00115802"/>
    <w:rsid w:val="001171E7"/>
    <w:rsid w:val="00117554"/>
    <w:rsid w:val="00117584"/>
    <w:rsid w:val="00117958"/>
    <w:rsid w:val="001179FA"/>
    <w:rsid w:val="001200F7"/>
    <w:rsid w:val="001203A8"/>
    <w:rsid w:val="00120491"/>
    <w:rsid w:val="0012050A"/>
    <w:rsid w:val="001206EB"/>
    <w:rsid w:val="00120CDF"/>
    <w:rsid w:val="00120DDD"/>
    <w:rsid w:val="00120F81"/>
    <w:rsid w:val="0012168F"/>
    <w:rsid w:val="0012171E"/>
    <w:rsid w:val="00121A93"/>
    <w:rsid w:val="00121EA3"/>
    <w:rsid w:val="00121F50"/>
    <w:rsid w:val="00122015"/>
    <w:rsid w:val="00122672"/>
    <w:rsid w:val="00123BD3"/>
    <w:rsid w:val="00123D68"/>
    <w:rsid w:val="001244D2"/>
    <w:rsid w:val="001245CF"/>
    <w:rsid w:val="00124960"/>
    <w:rsid w:val="00124ACE"/>
    <w:rsid w:val="00124ADF"/>
    <w:rsid w:val="001252CA"/>
    <w:rsid w:val="001253E4"/>
    <w:rsid w:val="001257C5"/>
    <w:rsid w:val="0012582A"/>
    <w:rsid w:val="00125A6C"/>
    <w:rsid w:val="001260FE"/>
    <w:rsid w:val="00127492"/>
    <w:rsid w:val="00130666"/>
    <w:rsid w:val="00130A87"/>
    <w:rsid w:val="001310A9"/>
    <w:rsid w:val="00131226"/>
    <w:rsid w:val="00131322"/>
    <w:rsid w:val="00131CE6"/>
    <w:rsid w:val="00131E06"/>
    <w:rsid w:val="00132286"/>
    <w:rsid w:val="0013308E"/>
    <w:rsid w:val="00133204"/>
    <w:rsid w:val="00133A87"/>
    <w:rsid w:val="00134AEB"/>
    <w:rsid w:val="001352F5"/>
    <w:rsid w:val="0013547B"/>
    <w:rsid w:val="00135645"/>
    <w:rsid w:val="00135673"/>
    <w:rsid w:val="00135BC8"/>
    <w:rsid w:val="00135CBB"/>
    <w:rsid w:val="00135D32"/>
    <w:rsid w:val="00135FDA"/>
    <w:rsid w:val="00136181"/>
    <w:rsid w:val="001367C0"/>
    <w:rsid w:val="00136A72"/>
    <w:rsid w:val="00136D97"/>
    <w:rsid w:val="001370EE"/>
    <w:rsid w:val="00137252"/>
    <w:rsid w:val="00137B11"/>
    <w:rsid w:val="00137CB5"/>
    <w:rsid w:val="001400F8"/>
    <w:rsid w:val="0014082C"/>
    <w:rsid w:val="00140A19"/>
    <w:rsid w:val="00140DA0"/>
    <w:rsid w:val="001414A4"/>
    <w:rsid w:val="00141867"/>
    <w:rsid w:val="00141FB0"/>
    <w:rsid w:val="0014256F"/>
    <w:rsid w:val="00142589"/>
    <w:rsid w:val="00142638"/>
    <w:rsid w:val="001435BA"/>
    <w:rsid w:val="00144128"/>
    <w:rsid w:val="00144646"/>
    <w:rsid w:val="00144797"/>
    <w:rsid w:val="00144B96"/>
    <w:rsid w:val="00144C11"/>
    <w:rsid w:val="00144DDA"/>
    <w:rsid w:val="00145757"/>
    <w:rsid w:val="00145D1E"/>
    <w:rsid w:val="00145F02"/>
    <w:rsid w:val="00146893"/>
    <w:rsid w:val="00146F27"/>
    <w:rsid w:val="00147177"/>
    <w:rsid w:val="00147CB4"/>
    <w:rsid w:val="00147F5B"/>
    <w:rsid w:val="00150404"/>
    <w:rsid w:val="0015070D"/>
    <w:rsid w:val="00150795"/>
    <w:rsid w:val="00150835"/>
    <w:rsid w:val="00150F0D"/>
    <w:rsid w:val="00151088"/>
    <w:rsid w:val="001517CA"/>
    <w:rsid w:val="00151E98"/>
    <w:rsid w:val="0015207C"/>
    <w:rsid w:val="001522FE"/>
    <w:rsid w:val="001525DF"/>
    <w:rsid w:val="00153012"/>
    <w:rsid w:val="001531F3"/>
    <w:rsid w:val="00153453"/>
    <w:rsid w:val="0015361A"/>
    <w:rsid w:val="00154914"/>
    <w:rsid w:val="00154A8A"/>
    <w:rsid w:val="00154AC3"/>
    <w:rsid w:val="00154D1F"/>
    <w:rsid w:val="0015539D"/>
    <w:rsid w:val="001556D3"/>
    <w:rsid w:val="001557FC"/>
    <w:rsid w:val="00155899"/>
    <w:rsid w:val="00155D00"/>
    <w:rsid w:val="00156059"/>
    <w:rsid w:val="00156E13"/>
    <w:rsid w:val="00157228"/>
    <w:rsid w:val="001572AD"/>
    <w:rsid w:val="00157A5A"/>
    <w:rsid w:val="00157C7D"/>
    <w:rsid w:val="0016025E"/>
    <w:rsid w:val="00160261"/>
    <w:rsid w:val="00160473"/>
    <w:rsid w:val="00160BB0"/>
    <w:rsid w:val="00160F7E"/>
    <w:rsid w:val="00161786"/>
    <w:rsid w:val="00161C05"/>
    <w:rsid w:val="00162055"/>
    <w:rsid w:val="00162531"/>
    <w:rsid w:val="001626D1"/>
    <w:rsid w:val="001631EF"/>
    <w:rsid w:val="00164272"/>
    <w:rsid w:val="00164B2F"/>
    <w:rsid w:val="00164EE2"/>
    <w:rsid w:val="00165023"/>
    <w:rsid w:val="00165272"/>
    <w:rsid w:val="001652EB"/>
    <w:rsid w:val="001657BF"/>
    <w:rsid w:val="00166516"/>
    <w:rsid w:val="00166C7D"/>
    <w:rsid w:val="00167458"/>
    <w:rsid w:val="001674AF"/>
    <w:rsid w:val="001678EA"/>
    <w:rsid w:val="00167CB2"/>
    <w:rsid w:val="00170428"/>
    <w:rsid w:val="0017090C"/>
    <w:rsid w:val="00170B60"/>
    <w:rsid w:val="00170CE1"/>
    <w:rsid w:val="00170EDC"/>
    <w:rsid w:val="0017122B"/>
    <w:rsid w:val="0017128C"/>
    <w:rsid w:val="0017175D"/>
    <w:rsid w:val="00171AC9"/>
    <w:rsid w:val="00172851"/>
    <w:rsid w:val="00172E7C"/>
    <w:rsid w:val="001733B2"/>
    <w:rsid w:val="00173861"/>
    <w:rsid w:val="001738A0"/>
    <w:rsid w:val="00173FB2"/>
    <w:rsid w:val="00174291"/>
    <w:rsid w:val="00174877"/>
    <w:rsid w:val="00174D45"/>
    <w:rsid w:val="0017543A"/>
    <w:rsid w:val="00175674"/>
    <w:rsid w:val="0017598A"/>
    <w:rsid w:val="00175A1F"/>
    <w:rsid w:val="00175A31"/>
    <w:rsid w:val="00175D91"/>
    <w:rsid w:val="00176058"/>
    <w:rsid w:val="00176269"/>
    <w:rsid w:val="00176A06"/>
    <w:rsid w:val="00176B3C"/>
    <w:rsid w:val="00177457"/>
    <w:rsid w:val="001774CF"/>
    <w:rsid w:val="001777E1"/>
    <w:rsid w:val="00177E7D"/>
    <w:rsid w:val="00180699"/>
    <w:rsid w:val="0018074E"/>
    <w:rsid w:val="00180AAB"/>
    <w:rsid w:val="00180DC0"/>
    <w:rsid w:val="00181192"/>
    <w:rsid w:val="00181213"/>
    <w:rsid w:val="0018123A"/>
    <w:rsid w:val="00181407"/>
    <w:rsid w:val="00182373"/>
    <w:rsid w:val="001825AB"/>
    <w:rsid w:val="00182C05"/>
    <w:rsid w:val="0018336B"/>
    <w:rsid w:val="00184025"/>
    <w:rsid w:val="00184305"/>
    <w:rsid w:val="00184CF1"/>
    <w:rsid w:val="00184F12"/>
    <w:rsid w:val="001857FD"/>
    <w:rsid w:val="0018591A"/>
    <w:rsid w:val="0018599F"/>
    <w:rsid w:val="001859EC"/>
    <w:rsid w:val="00185A6B"/>
    <w:rsid w:val="00185B84"/>
    <w:rsid w:val="00185D5E"/>
    <w:rsid w:val="00185FCC"/>
    <w:rsid w:val="0018657C"/>
    <w:rsid w:val="00187631"/>
    <w:rsid w:val="00187A7B"/>
    <w:rsid w:val="00187CED"/>
    <w:rsid w:val="00187D4F"/>
    <w:rsid w:val="00187D7D"/>
    <w:rsid w:val="001901C8"/>
    <w:rsid w:val="00190B07"/>
    <w:rsid w:val="00190BC1"/>
    <w:rsid w:val="00191387"/>
    <w:rsid w:val="00191A3F"/>
    <w:rsid w:val="001921A0"/>
    <w:rsid w:val="00192AF0"/>
    <w:rsid w:val="00192D0F"/>
    <w:rsid w:val="00193A21"/>
    <w:rsid w:val="00193D52"/>
    <w:rsid w:val="00193F53"/>
    <w:rsid w:val="0019403D"/>
    <w:rsid w:val="00194064"/>
    <w:rsid w:val="001944B6"/>
    <w:rsid w:val="001944CC"/>
    <w:rsid w:val="001945FD"/>
    <w:rsid w:val="00194969"/>
    <w:rsid w:val="00194A25"/>
    <w:rsid w:val="00194CF9"/>
    <w:rsid w:val="001950EB"/>
    <w:rsid w:val="001952CE"/>
    <w:rsid w:val="00195352"/>
    <w:rsid w:val="00195559"/>
    <w:rsid w:val="00195957"/>
    <w:rsid w:val="00195D8B"/>
    <w:rsid w:val="00196175"/>
    <w:rsid w:val="00196780"/>
    <w:rsid w:val="00196AE8"/>
    <w:rsid w:val="00196C61"/>
    <w:rsid w:val="0019707F"/>
    <w:rsid w:val="0019754F"/>
    <w:rsid w:val="001A0226"/>
    <w:rsid w:val="001A0703"/>
    <w:rsid w:val="001A12B7"/>
    <w:rsid w:val="001A1AB2"/>
    <w:rsid w:val="001A20F4"/>
    <w:rsid w:val="001A28A8"/>
    <w:rsid w:val="001A29B0"/>
    <w:rsid w:val="001A2C90"/>
    <w:rsid w:val="001A37B5"/>
    <w:rsid w:val="001A389A"/>
    <w:rsid w:val="001A4454"/>
    <w:rsid w:val="001A48E3"/>
    <w:rsid w:val="001A4E90"/>
    <w:rsid w:val="001A5441"/>
    <w:rsid w:val="001A5B4B"/>
    <w:rsid w:val="001A5F9C"/>
    <w:rsid w:val="001A66ED"/>
    <w:rsid w:val="001A6A5F"/>
    <w:rsid w:val="001A7431"/>
    <w:rsid w:val="001A7BE1"/>
    <w:rsid w:val="001B0BD4"/>
    <w:rsid w:val="001B1A30"/>
    <w:rsid w:val="001B1A50"/>
    <w:rsid w:val="001B1D83"/>
    <w:rsid w:val="001B23B1"/>
    <w:rsid w:val="001B2761"/>
    <w:rsid w:val="001B2958"/>
    <w:rsid w:val="001B2A04"/>
    <w:rsid w:val="001B2C1E"/>
    <w:rsid w:val="001B2FD9"/>
    <w:rsid w:val="001B315B"/>
    <w:rsid w:val="001B3165"/>
    <w:rsid w:val="001B34F7"/>
    <w:rsid w:val="001B356D"/>
    <w:rsid w:val="001B3ACA"/>
    <w:rsid w:val="001B3DC2"/>
    <w:rsid w:val="001B4CF5"/>
    <w:rsid w:val="001B5AF1"/>
    <w:rsid w:val="001B5DC4"/>
    <w:rsid w:val="001B5E81"/>
    <w:rsid w:val="001B61F7"/>
    <w:rsid w:val="001B6580"/>
    <w:rsid w:val="001B69AF"/>
    <w:rsid w:val="001B6A22"/>
    <w:rsid w:val="001B6A39"/>
    <w:rsid w:val="001B6BB1"/>
    <w:rsid w:val="001B7B48"/>
    <w:rsid w:val="001C05F4"/>
    <w:rsid w:val="001C0BA7"/>
    <w:rsid w:val="001C0BAF"/>
    <w:rsid w:val="001C15BB"/>
    <w:rsid w:val="001C1781"/>
    <w:rsid w:val="001C1842"/>
    <w:rsid w:val="001C204F"/>
    <w:rsid w:val="001C2145"/>
    <w:rsid w:val="001C2A72"/>
    <w:rsid w:val="001C2B50"/>
    <w:rsid w:val="001C41C8"/>
    <w:rsid w:val="001C4C90"/>
    <w:rsid w:val="001C4F2B"/>
    <w:rsid w:val="001C5B12"/>
    <w:rsid w:val="001C5D8C"/>
    <w:rsid w:val="001C6244"/>
    <w:rsid w:val="001C661A"/>
    <w:rsid w:val="001C6A25"/>
    <w:rsid w:val="001C6E17"/>
    <w:rsid w:val="001C72F0"/>
    <w:rsid w:val="001C7A1F"/>
    <w:rsid w:val="001C7B2C"/>
    <w:rsid w:val="001C7CCD"/>
    <w:rsid w:val="001D0748"/>
    <w:rsid w:val="001D0FC0"/>
    <w:rsid w:val="001D1014"/>
    <w:rsid w:val="001D11B6"/>
    <w:rsid w:val="001D1555"/>
    <w:rsid w:val="001D1A54"/>
    <w:rsid w:val="001D2370"/>
    <w:rsid w:val="001D24A0"/>
    <w:rsid w:val="001D2A03"/>
    <w:rsid w:val="001D2BD9"/>
    <w:rsid w:val="001D324A"/>
    <w:rsid w:val="001D35F0"/>
    <w:rsid w:val="001D3BF6"/>
    <w:rsid w:val="001D436D"/>
    <w:rsid w:val="001D4468"/>
    <w:rsid w:val="001D49CD"/>
    <w:rsid w:val="001D4BE5"/>
    <w:rsid w:val="001D4CD2"/>
    <w:rsid w:val="001D4DAD"/>
    <w:rsid w:val="001D4DAF"/>
    <w:rsid w:val="001D4FA3"/>
    <w:rsid w:val="001D5A2B"/>
    <w:rsid w:val="001D5C41"/>
    <w:rsid w:val="001D64CB"/>
    <w:rsid w:val="001D679E"/>
    <w:rsid w:val="001D6C7F"/>
    <w:rsid w:val="001D6E33"/>
    <w:rsid w:val="001D6F1A"/>
    <w:rsid w:val="001D7688"/>
    <w:rsid w:val="001E0429"/>
    <w:rsid w:val="001E05A3"/>
    <w:rsid w:val="001E095F"/>
    <w:rsid w:val="001E1090"/>
    <w:rsid w:val="001E1155"/>
    <w:rsid w:val="001E13CE"/>
    <w:rsid w:val="001E29D3"/>
    <w:rsid w:val="001E3406"/>
    <w:rsid w:val="001E3C44"/>
    <w:rsid w:val="001E3EF8"/>
    <w:rsid w:val="001E42E3"/>
    <w:rsid w:val="001E4C17"/>
    <w:rsid w:val="001E508C"/>
    <w:rsid w:val="001E50DE"/>
    <w:rsid w:val="001E6B91"/>
    <w:rsid w:val="001E6D94"/>
    <w:rsid w:val="001E7422"/>
    <w:rsid w:val="001E749B"/>
    <w:rsid w:val="001E777A"/>
    <w:rsid w:val="001E78F1"/>
    <w:rsid w:val="001E7BAD"/>
    <w:rsid w:val="001E7D62"/>
    <w:rsid w:val="001F03A8"/>
    <w:rsid w:val="001F0A2E"/>
    <w:rsid w:val="001F0BD8"/>
    <w:rsid w:val="001F0D51"/>
    <w:rsid w:val="001F0E4D"/>
    <w:rsid w:val="001F0E61"/>
    <w:rsid w:val="001F164A"/>
    <w:rsid w:val="001F16F5"/>
    <w:rsid w:val="001F19A0"/>
    <w:rsid w:val="001F2CA3"/>
    <w:rsid w:val="001F38C5"/>
    <w:rsid w:val="001F3BE1"/>
    <w:rsid w:val="001F3C8D"/>
    <w:rsid w:val="001F4BA6"/>
    <w:rsid w:val="001F4D65"/>
    <w:rsid w:val="001F4E11"/>
    <w:rsid w:val="001F5100"/>
    <w:rsid w:val="001F56FE"/>
    <w:rsid w:val="001F59FB"/>
    <w:rsid w:val="001F607C"/>
    <w:rsid w:val="001F60E8"/>
    <w:rsid w:val="001F6429"/>
    <w:rsid w:val="001F6D98"/>
    <w:rsid w:val="001F6E85"/>
    <w:rsid w:val="001F70AE"/>
    <w:rsid w:val="001F778A"/>
    <w:rsid w:val="001F7ECD"/>
    <w:rsid w:val="001F7F39"/>
    <w:rsid w:val="0020002A"/>
    <w:rsid w:val="002001B5"/>
    <w:rsid w:val="00200246"/>
    <w:rsid w:val="00200A5E"/>
    <w:rsid w:val="00201774"/>
    <w:rsid w:val="00201AC9"/>
    <w:rsid w:val="00201CAA"/>
    <w:rsid w:val="00201CF3"/>
    <w:rsid w:val="0020204C"/>
    <w:rsid w:val="00202615"/>
    <w:rsid w:val="0020272D"/>
    <w:rsid w:val="00202915"/>
    <w:rsid w:val="00202DED"/>
    <w:rsid w:val="00202F3B"/>
    <w:rsid w:val="00203005"/>
    <w:rsid w:val="00203CFE"/>
    <w:rsid w:val="0020470D"/>
    <w:rsid w:val="00204A94"/>
    <w:rsid w:val="00204DFA"/>
    <w:rsid w:val="002050D1"/>
    <w:rsid w:val="00205224"/>
    <w:rsid w:val="002055B8"/>
    <w:rsid w:val="0020567C"/>
    <w:rsid w:val="00205D43"/>
    <w:rsid w:val="00206191"/>
    <w:rsid w:val="002063D5"/>
    <w:rsid w:val="00207597"/>
    <w:rsid w:val="0021029B"/>
    <w:rsid w:val="00210318"/>
    <w:rsid w:val="002103A7"/>
    <w:rsid w:val="002103FA"/>
    <w:rsid w:val="00210411"/>
    <w:rsid w:val="0021045E"/>
    <w:rsid w:val="00210E6E"/>
    <w:rsid w:val="00211434"/>
    <w:rsid w:val="00211459"/>
    <w:rsid w:val="00211A60"/>
    <w:rsid w:val="00211A9C"/>
    <w:rsid w:val="00211CCA"/>
    <w:rsid w:val="00211EB9"/>
    <w:rsid w:val="002128FE"/>
    <w:rsid w:val="00212BB9"/>
    <w:rsid w:val="00212CD9"/>
    <w:rsid w:val="00214167"/>
    <w:rsid w:val="00215008"/>
    <w:rsid w:val="00215131"/>
    <w:rsid w:val="00215577"/>
    <w:rsid w:val="00215C51"/>
    <w:rsid w:val="00215CD4"/>
    <w:rsid w:val="002167B3"/>
    <w:rsid w:val="00216809"/>
    <w:rsid w:val="002168AA"/>
    <w:rsid w:val="00216AE2"/>
    <w:rsid w:val="00217579"/>
    <w:rsid w:val="002175BC"/>
    <w:rsid w:val="002179C6"/>
    <w:rsid w:val="00217F3A"/>
    <w:rsid w:val="0022013C"/>
    <w:rsid w:val="0022030D"/>
    <w:rsid w:val="00220A7E"/>
    <w:rsid w:val="00220BB7"/>
    <w:rsid w:val="00220BC0"/>
    <w:rsid w:val="00220C98"/>
    <w:rsid w:val="002217F6"/>
    <w:rsid w:val="002220E9"/>
    <w:rsid w:val="0022223C"/>
    <w:rsid w:val="0022290F"/>
    <w:rsid w:val="00222C69"/>
    <w:rsid w:val="00223131"/>
    <w:rsid w:val="00223EA5"/>
    <w:rsid w:val="0022419B"/>
    <w:rsid w:val="002241F4"/>
    <w:rsid w:val="00224507"/>
    <w:rsid w:val="00224559"/>
    <w:rsid w:val="0022494D"/>
    <w:rsid w:val="002255FD"/>
    <w:rsid w:val="00225685"/>
    <w:rsid w:val="00225EFB"/>
    <w:rsid w:val="00226270"/>
    <w:rsid w:val="00226548"/>
    <w:rsid w:val="00226E3A"/>
    <w:rsid w:val="00226F1C"/>
    <w:rsid w:val="0022773A"/>
    <w:rsid w:val="002277FE"/>
    <w:rsid w:val="0023025F"/>
    <w:rsid w:val="002302F5"/>
    <w:rsid w:val="00231569"/>
    <w:rsid w:val="00231BB9"/>
    <w:rsid w:val="0023216F"/>
    <w:rsid w:val="002326C1"/>
    <w:rsid w:val="002326D8"/>
    <w:rsid w:val="00232782"/>
    <w:rsid w:val="00232B06"/>
    <w:rsid w:val="00232D0A"/>
    <w:rsid w:val="00232D34"/>
    <w:rsid w:val="00232DAD"/>
    <w:rsid w:val="00232E68"/>
    <w:rsid w:val="00233130"/>
    <w:rsid w:val="0023327A"/>
    <w:rsid w:val="002338B8"/>
    <w:rsid w:val="002338F0"/>
    <w:rsid w:val="00233A87"/>
    <w:rsid w:val="00234112"/>
    <w:rsid w:val="002341CD"/>
    <w:rsid w:val="002345AC"/>
    <w:rsid w:val="002348CC"/>
    <w:rsid w:val="00234FF9"/>
    <w:rsid w:val="002359B4"/>
    <w:rsid w:val="00235F7D"/>
    <w:rsid w:val="0023671C"/>
    <w:rsid w:val="00236A24"/>
    <w:rsid w:val="00236F2F"/>
    <w:rsid w:val="00237630"/>
    <w:rsid w:val="002378F2"/>
    <w:rsid w:val="00237E04"/>
    <w:rsid w:val="00237F12"/>
    <w:rsid w:val="00240A81"/>
    <w:rsid w:val="00241335"/>
    <w:rsid w:val="00241956"/>
    <w:rsid w:val="002419E2"/>
    <w:rsid w:val="00241AF3"/>
    <w:rsid w:val="00241E44"/>
    <w:rsid w:val="002422FA"/>
    <w:rsid w:val="00242951"/>
    <w:rsid w:val="00242B5E"/>
    <w:rsid w:val="00242CFE"/>
    <w:rsid w:val="00242E29"/>
    <w:rsid w:val="00242F35"/>
    <w:rsid w:val="002439DE"/>
    <w:rsid w:val="002444A6"/>
    <w:rsid w:val="002445EF"/>
    <w:rsid w:val="00244B0C"/>
    <w:rsid w:val="00245133"/>
    <w:rsid w:val="00245B4D"/>
    <w:rsid w:val="00245DAA"/>
    <w:rsid w:val="00246870"/>
    <w:rsid w:val="00247003"/>
    <w:rsid w:val="00247449"/>
    <w:rsid w:val="002477E8"/>
    <w:rsid w:val="00247D43"/>
    <w:rsid w:val="00247D57"/>
    <w:rsid w:val="00247EBC"/>
    <w:rsid w:val="00247F17"/>
    <w:rsid w:val="00250405"/>
    <w:rsid w:val="00250AC8"/>
    <w:rsid w:val="00250EF3"/>
    <w:rsid w:val="0025113C"/>
    <w:rsid w:val="00251350"/>
    <w:rsid w:val="00251D84"/>
    <w:rsid w:val="00251F75"/>
    <w:rsid w:val="00252D66"/>
    <w:rsid w:val="0025307F"/>
    <w:rsid w:val="00253564"/>
    <w:rsid w:val="0025435D"/>
    <w:rsid w:val="00254BBF"/>
    <w:rsid w:val="00254EB3"/>
    <w:rsid w:val="002553DD"/>
    <w:rsid w:val="00255B9D"/>
    <w:rsid w:val="00255D1E"/>
    <w:rsid w:val="002563D0"/>
    <w:rsid w:val="00256451"/>
    <w:rsid w:val="0025683B"/>
    <w:rsid w:val="00257055"/>
    <w:rsid w:val="002570BA"/>
    <w:rsid w:val="00257757"/>
    <w:rsid w:val="00257B2F"/>
    <w:rsid w:val="00260173"/>
    <w:rsid w:val="0026041F"/>
    <w:rsid w:val="00262233"/>
    <w:rsid w:val="00262308"/>
    <w:rsid w:val="00262AF7"/>
    <w:rsid w:val="00262EEA"/>
    <w:rsid w:val="00262F65"/>
    <w:rsid w:val="0026300E"/>
    <w:rsid w:val="002632C9"/>
    <w:rsid w:val="0026346B"/>
    <w:rsid w:val="002635CF"/>
    <w:rsid w:val="002638AE"/>
    <w:rsid w:val="00264038"/>
    <w:rsid w:val="00264478"/>
    <w:rsid w:val="0026474E"/>
    <w:rsid w:val="00264CCA"/>
    <w:rsid w:val="00265E79"/>
    <w:rsid w:val="002661E2"/>
    <w:rsid w:val="002662ED"/>
    <w:rsid w:val="002663E8"/>
    <w:rsid w:val="002665FF"/>
    <w:rsid w:val="00266677"/>
    <w:rsid w:val="002672C6"/>
    <w:rsid w:val="00267566"/>
    <w:rsid w:val="002677A0"/>
    <w:rsid w:val="002678D7"/>
    <w:rsid w:val="00267C13"/>
    <w:rsid w:val="0027014E"/>
    <w:rsid w:val="00270900"/>
    <w:rsid w:val="00270D89"/>
    <w:rsid w:val="00270DA8"/>
    <w:rsid w:val="00270FCB"/>
    <w:rsid w:val="00271114"/>
    <w:rsid w:val="00271120"/>
    <w:rsid w:val="0027126B"/>
    <w:rsid w:val="00271347"/>
    <w:rsid w:val="00271785"/>
    <w:rsid w:val="00271EE7"/>
    <w:rsid w:val="00272011"/>
    <w:rsid w:val="00273330"/>
    <w:rsid w:val="00273B7F"/>
    <w:rsid w:val="0027475D"/>
    <w:rsid w:val="0027477F"/>
    <w:rsid w:val="00274F41"/>
    <w:rsid w:val="00275179"/>
    <w:rsid w:val="00275239"/>
    <w:rsid w:val="002755D6"/>
    <w:rsid w:val="002759FA"/>
    <w:rsid w:val="00275ADB"/>
    <w:rsid w:val="00275DF2"/>
    <w:rsid w:val="00275FAE"/>
    <w:rsid w:val="0027610F"/>
    <w:rsid w:val="002763D5"/>
    <w:rsid w:val="00277B8A"/>
    <w:rsid w:val="0028005D"/>
    <w:rsid w:val="0028073C"/>
    <w:rsid w:val="00281422"/>
    <w:rsid w:val="002814AC"/>
    <w:rsid w:val="00281FEE"/>
    <w:rsid w:val="002823FE"/>
    <w:rsid w:val="00282B50"/>
    <w:rsid w:val="00282BDB"/>
    <w:rsid w:val="0028327E"/>
    <w:rsid w:val="0028399B"/>
    <w:rsid w:val="002839B8"/>
    <w:rsid w:val="00283F42"/>
    <w:rsid w:val="00284799"/>
    <w:rsid w:val="00284D84"/>
    <w:rsid w:val="002855C6"/>
    <w:rsid w:val="00285647"/>
    <w:rsid w:val="002858F0"/>
    <w:rsid w:val="00285982"/>
    <w:rsid w:val="002859A8"/>
    <w:rsid w:val="00285BB0"/>
    <w:rsid w:val="00285EBB"/>
    <w:rsid w:val="00286317"/>
    <w:rsid w:val="00286786"/>
    <w:rsid w:val="00286993"/>
    <w:rsid w:val="00286D4B"/>
    <w:rsid w:val="00286E75"/>
    <w:rsid w:val="00287007"/>
    <w:rsid w:val="0028727E"/>
    <w:rsid w:val="0028764A"/>
    <w:rsid w:val="00287F53"/>
    <w:rsid w:val="00287FF0"/>
    <w:rsid w:val="002908F6"/>
    <w:rsid w:val="00290C06"/>
    <w:rsid w:val="002914DC"/>
    <w:rsid w:val="002914FB"/>
    <w:rsid w:val="00291F17"/>
    <w:rsid w:val="002925BD"/>
    <w:rsid w:val="002928C2"/>
    <w:rsid w:val="00292910"/>
    <w:rsid w:val="00293455"/>
    <w:rsid w:val="002937A0"/>
    <w:rsid w:val="00293C85"/>
    <w:rsid w:val="00293DA0"/>
    <w:rsid w:val="00293E53"/>
    <w:rsid w:val="00294323"/>
    <w:rsid w:val="002945D8"/>
    <w:rsid w:val="00294C2E"/>
    <w:rsid w:val="00294CEF"/>
    <w:rsid w:val="00295124"/>
    <w:rsid w:val="0029564A"/>
    <w:rsid w:val="00295815"/>
    <w:rsid w:val="00295972"/>
    <w:rsid w:val="00296B3F"/>
    <w:rsid w:val="00296BCC"/>
    <w:rsid w:val="00296BD3"/>
    <w:rsid w:val="0029732C"/>
    <w:rsid w:val="0029777A"/>
    <w:rsid w:val="00297D80"/>
    <w:rsid w:val="002A001A"/>
    <w:rsid w:val="002A0797"/>
    <w:rsid w:val="002A099B"/>
    <w:rsid w:val="002A09BA"/>
    <w:rsid w:val="002A0A76"/>
    <w:rsid w:val="002A0B0F"/>
    <w:rsid w:val="002A0CA3"/>
    <w:rsid w:val="002A0DF2"/>
    <w:rsid w:val="002A10DA"/>
    <w:rsid w:val="002A1183"/>
    <w:rsid w:val="002A19FC"/>
    <w:rsid w:val="002A1AE9"/>
    <w:rsid w:val="002A1FEA"/>
    <w:rsid w:val="002A2536"/>
    <w:rsid w:val="002A28E2"/>
    <w:rsid w:val="002A2F7B"/>
    <w:rsid w:val="002A3716"/>
    <w:rsid w:val="002A3770"/>
    <w:rsid w:val="002A39D8"/>
    <w:rsid w:val="002A3D3F"/>
    <w:rsid w:val="002A3E1D"/>
    <w:rsid w:val="002A3FA6"/>
    <w:rsid w:val="002A403E"/>
    <w:rsid w:val="002A4332"/>
    <w:rsid w:val="002A44CC"/>
    <w:rsid w:val="002A484B"/>
    <w:rsid w:val="002A4C86"/>
    <w:rsid w:val="002A4F70"/>
    <w:rsid w:val="002A50BA"/>
    <w:rsid w:val="002A5C22"/>
    <w:rsid w:val="002A5D6A"/>
    <w:rsid w:val="002A5D8B"/>
    <w:rsid w:val="002A5E92"/>
    <w:rsid w:val="002A6245"/>
    <w:rsid w:val="002A6BC8"/>
    <w:rsid w:val="002A742A"/>
    <w:rsid w:val="002A74BA"/>
    <w:rsid w:val="002A77E0"/>
    <w:rsid w:val="002A78B2"/>
    <w:rsid w:val="002A7939"/>
    <w:rsid w:val="002B0051"/>
    <w:rsid w:val="002B08F1"/>
    <w:rsid w:val="002B09C7"/>
    <w:rsid w:val="002B138F"/>
    <w:rsid w:val="002B1461"/>
    <w:rsid w:val="002B1641"/>
    <w:rsid w:val="002B1C88"/>
    <w:rsid w:val="002B2748"/>
    <w:rsid w:val="002B29EC"/>
    <w:rsid w:val="002B2FFD"/>
    <w:rsid w:val="002B4507"/>
    <w:rsid w:val="002B4A1F"/>
    <w:rsid w:val="002B4F46"/>
    <w:rsid w:val="002B59C0"/>
    <w:rsid w:val="002B6A9E"/>
    <w:rsid w:val="002B753F"/>
    <w:rsid w:val="002B77DA"/>
    <w:rsid w:val="002B7821"/>
    <w:rsid w:val="002B78A5"/>
    <w:rsid w:val="002B7B09"/>
    <w:rsid w:val="002B7C16"/>
    <w:rsid w:val="002B7CD2"/>
    <w:rsid w:val="002B7CFE"/>
    <w:rsid w:val="002B7EC7"/>
    <w:rsid w:val="002C037E"/>
    <w:rsid w:val="002C05A7"/>
    <w:rsid w:val="002C0B59"/>
    <w:rsid w:val="002C0C4E"/>
    <w:rsid w:val="002C0C52"/>
    <w:rsid w:val="002C0F52"/>
    <w:rsid w:val="002C1028"/>
    <w:rsid w:val="002C124C"/>
    <w:rsid w:val="002C1B3B"/>
    <w:rsid w:val="002C2458"/>
    <w:rsid w:val="002C2CD2"/>
    <w:rsid w:val="002C2D08"/>
    <w:rsid w:val="002C2D8F"/>
    <w:rsid w:val="002C32F1"/>
    <w:rsid w:val="002C3DB4"/>
    <w:rsid w:val="002C41DF"/>
    <w:rsid w:val="002C48ED"/>
    <w:rsid w:val="002C536A"/>
    <w:rsid w:val="002C59A7"/>
    <w:rsid w:val="002C6761"/>
    <w:rsid w:val="002C731F"/>
    <w:rsid w:val="002C74E7"/>
    <w:rsid w:val="002C754D"/>
    <w:rsid w:val="002C7698"/>
    <w:rsid w:val="002C7A2A"/>
    <w:rsid w:val="002C7C5D"/>
    <w:rsid w:val="002C7F28"/>
    <w:rsid w:val="002D0330"/>
    <w:rsid w:val="002D07B5"/>
    <w:rsid w:val="002D0852"/>
    <w:rsid w:val="002D08CB"/>
    <w:rsid w:val="002D0CD8"/>
    <w:rsid w:val="002D0E09"/>
    <w:rsid w:val="002D0E3B"/>
    <w:rsid w:val="002D1D16"/>
    <w:rsid w:val="002D2182"/>
    <w:rsid w:val="002D232E"/>
    <w:rsid w:val="002D26F6"/>
    <w:rsid w:val="002D2845"/>
    <w:rsid w:val="002D29A0"/>
    <w:rsid w:val="002D2B2F"/>
    <w:rsid w:val="002D2BBA"/>
    <w:rsid w:val="002D2F46"/>
    <w:rsid w:val="002D3963"/>
    <w:rsid w:val="002D3B9D"/>
    <w:rsid w:val="002D458E"/>
    <w:rsid w:val="002D4E97"/>
    <w:rsid w:val="002D5002"/>
    <w:rsid w:val="002D559F"/>
    <w:rsid w:val="002D5857"/>
    <w:rsid w:val="002D5C21"/>
    <w:rsid w:val="002D5F1B"/>
    <w:rsid w:val="002D63CF"/>
    <w:rsid w:val="002D64D8"/>
    <w:rsid w:val="002D6649"/>
    <w:rsid w:val="002D6670"/>
    <w:rsid w:val="002D6A6B"/>
    <w:rsid w:val="002D6A7E"/>
    <w:rsid w:val="002D6F24"/>
    <w:rsid w:val="002D70C0"/>
    <w:rsid w:val="002D75A0"/>
    <w:rsid w:val="002D76D5"/>
    <w:rsid w:val="002E127B"/>
    <w:rsid w:val="002E1669"/>
    <w:rsid w:val="002E1F7B"/>
    <w:rsid w:val="002E2192"/>
    <w:rsid w:val="002E2390"/>
    <w:rsid w:val="002E27A0"/>
    <w:rsid w:val="002E2DF5"/>
    <w:rsid w:val="002E30DA"/>
    <w:rsid w:val="002E3325"/>
    <w:rsid w:val="002E35DC"/>
    <w:rsid w:val="002E36E6"/>
    <w:rsid w:val="002E3AD1"/>
    <w:rsid w:val="002E494C"/>
    <w:rsid w:val="002E4E1A"/>
    <w:rsid w:val="002E5498"/>
    <w:rsid w:val="002E5CCB"/>
    <w:rsid w:val="002E6018"/>
    <w:rsid w:val="002E6131"/>
    <w:rsid w:val="002E654D"/>
    <w:rsid w:val="002E68A2"/>
    <w:rsid w:val="002E69D2"/>
    <w:rsid w:val="002E6D8F"/>
    <w:rsid w:val="002E7558"/>
    <w:rsid w:val="002E7A6F"/>
    <w:rsid w:val="002E7EF2"/>
    <w:rsid w:val="002F01DD"/>
    <w:rsid w:val="002F01F4"/>
    <w:rsid w:val="002F02E1"/>
    <w:rsid w:val="002F042B"/>
    <w:rsid w:val="002F080F"/>
    <w:rsid w:val="002F08A3"/>
    <w:rsid w:val="002F0C25"/>
    <w:rsid w:val="002F18D5"/>
    <w:rsid w:val="002F1D3F"/>
    <w:rsid w:val="002F1D4A"/>
    <w:rsid w:val="002F1EF0"/>
    <w:rsid w:val="002F20A0"/>
    <w:rsid w:val="002F262B"/>
    <w:rsid w:val="002F2D50"/>
    <w:rsid w:val="002F2FEA"/>
    <w:rsid w:val="002F38A0"/>
    <w:rsid w:val="002F4395"/>
    <w:rsid w:val="002F45E5"/>
    <w:rsid w:val="002F47A7"/>
    <w:rsid w:val="002F47A8"/>
    <w:rsid w:val="002F4AC2"/>
    <w:rsid w:val="002F4BBF"/>
    <w:rsid w:val="002F4F59"/>
    <w:rsid w:val="002F57D4"/>
    <w:rsid w:val="002F5E4F"/>
    <w:rsid w:val="002F601A"/>
    <w:rsid w:val="002F645B"/>
    <w:rsid w:val="002F648D"/>
    <w:rsid w:val="002F6AB3"/>
    <w:rsid w:val="002F6F46"/>
    <w:rsid w:val="002F706B"/>
    <w:rsid w:val="002F736B"/>
    <w:rsid w:val="002F758E"/>
    <w:rsid w:val="002F76CB"/>
    <w:rsid w:val="002F7BDD"/>
    <w:rsid w:val="002F7CDE"/>
    <w:rsid w:val="002F7D4B"/>
    <w:rsid w:val="002F7FB3"/>
    <w:rsid w:val="00301144"/>
    <w:rsid w:val="003017F4"/>
    <w:rsid w:val="00302FAD"/>
    <w:rsid w:val="0030320B"/>
    <w:rsid w:val="00303292"/>
    <w:rsid w:val="00303776"/>
    <w:rsid w:val="00303F09"/>
    <w:rsid w:val="003041AA"/>
    <w:rsid w:val="00304427"/>
    <w:rsid w:val="0030472F"/>
    <w:rsid w:val="003056FC"/>
    <w:rsid w:val="00305DC8"/>
    <w:rsid w:val="00306469"/>
    <w:rsid w:val="0030646F"/>
    <w:rsid w:val="00306A7C"/>
    <w:rsid w:val="00306B9B"/>
    <w:rsid w:val="00306DD7"/>
    <w:rsid w:val="00307606"/>
    <w:rsid w:val="003076CF"/>
    <w:rsid w:val="003111BA"/>
    <w:rsid w:val="003118A4"/>
    <w:rsid w:val="00311981"/>
    <w:rsid w:val="00311B07"/>
    <w:rsid w:val="00311BA6"/>
    <w:rsid w:val="00311E50"/>
    <w:rsid w:val="0031210F"/>
    <w:rsid w:val="003124AE"/>
    <w:rsid w:val="00312676"/>
    <w:rsid w:val="00313923"/>
    <w:rsid w:val="00313A60"/>
    <w:rsid w:val="00313EB4"/>
    <w:rsid w:val="00313FA9"/>
    <w:rsid w:val="003145BC"/>
    <w:rsid w:val="00314DDE"/>
    <w:rsid w:val="00314E7C"/>
    <w:rsid w:val="003152B8"/>
    <w:rsid w:val="00315868"/>
    <w:rsid w:val="00315A68"/>
    <w:rsid w:val="00315CC6"/>
    <w:rsid w:val="0031616F"/>
    <w:rsid w:val="00316242"/>
    <w:rsid w:val="003163E2"/>
    <w:rsid w:val="00316EC9"/>
    <w:rsid w:val="00316FCE"/>
    <w:rsid w:val="003170D4"/>
    <w:rsid w:val="00317103"/>
    <w:rsid w:val="003172E6"/>
    <w:rsid w:val="003172F6"/>
    <w:rsid w:val="00317504"/>
    <w:rsid w:val="00317BA0"/>
    <w:rsid w:val="00317FF6"/>
    <w:rsid w:val="00320554"/>
    <w:rsid w:val="0032198C"/>
    <w:rsid w:val="00321A9C"/>
    <w:rsid w:val="00322429"/>
    <w:rsid w:val="00322E86"/>
    <w:rsid w:val="00322E9B"/>
    <w:rsid w:val="003230C1"/>
    <w:rsid w:val="00323CA8"/>
    <w:rsid w:val="00323DA4"/>
    <w:rsid w:val="00323DCE"/>
    <w:rsid w:val="00323E65"/>
    <w:rsid w:val="00323F38"/>
    <w:rsid w:val="0032415A"/>
    <w:rsid w:val="00324194"/>
    <w:rsid w:val="003242AD"/>
    <w:rsid w:val="00324833"/>
    <w:rsid w:val="00324CF7"/>
    <w:rsid w:val="003262D1"/>
    <w:rsid w:val="0032679C"/>
    <w:rsid w:val="003271B5"/>
    <w:rsid w:val="003275FA"/>
    <w:rsid w:val="003277EA"/>
    <w:rsid w:val="00327987"/>
    <w:rsid w:val="00327D79"/>
    <w:rsid w:val="00330207"/>
    <w:rsid w:val="00330386"/>
    <w:rsid w:val="00330C03"/>
    <w:rsid w:val="00330DA3"/>
    <w:rsid w:val="00330DAF"/>
    <w:rsid w:val="00330DB2"/>
    <w:rsid w:val="00331719"/>
    <w:rsid w:val="00331C5F"/>
    <w:rsid w:val="00331DA9"/>
    <w:rsid w:val="003321E1"/>
    <w:rsid w:val="003327D2"/>
    <w:rsid w:val="00332E58"/>
    <w:rsid w:val="0033317C"/>
    <w:rsid w:val="00333409"/>
    <w:rsid w:val="00333622"/>
    <w:rsid w:val="00333D9F"/>
    <w:rsid w:val="00335264"/>
    <w:rsid w:val="00335ABD"/>
    <w:rsid w:val="00336016"/>
    <w:rsid w:val="0033633A"/>
    <w:rsid w:val="0033665C"/>
    <w:rsid w:val="003368B7"/>
    <w:rsid w:val="00336B77"/>
    <w:rsid w:val="00336C8C"/>
    <w:rsid w:val="0033786E"/>
    <w:rsid w:val="00337A6E"/>
    <w:rsid w:val="00340273"/>
    <w:rsid w:val="00340601"/>
    <w:rsid w:val="00341129"/>
    <w:rsid w:val="00341AB4"/>
    <w:rsid w:val="00343413"/>
    <w:rsid w:val="003435A3"/>
    <w:rsid w:val="00344422"/>
    <w:rsid w:val="003447FC"/>
    <w:rsid w:val="00345326"/>
    <w:rsid w:val="003456C5"/>
    <w:rsid w:val="00345DF9"/>
    <w:rsid w:val="00345EDB"/>
    <w:rsid w:val="00346814"/>
    <w:rsid w:val="003469C6"/>
    <w:rsid w:val="003469E1"/>
    <w:rsid w:val="00346D98"/>
    <w:rsid w:val="00346E43"/>
    <w:rsid w:val="003471EE"/>
    <w:rsid w:val="003474FB"/>
    <w:rsid w:val="003478A9"/>
    <w:rsid w:val="00347B31"/>
    <w:rsid w:val="00347CBB"/>
    <w:rsid w:val="003500D0"/>
    <w:rsid w:val="00350109"/>
    <w:rsid w:val="00350579"/>
    <w:rsid w:val="00350DA9"/>
    <w:rsid w:val="003516B1"/>
    <w:rsid w:val="003522C3"/>
    <w:rsid w:val="003523EB"/>
    <w:rsid w:val="003530A2"/>
    <w:rsid w:val="00353169"/>
    <w:rsid w:val="00353410"/>
    <w:rsid w:val="003534D5"/>
    <w:rsid w:val="00353EA9"/>
    <w:rsid w:val="003542FC"/>
    <w:rsid w:val="0035436A"/>
    <w:rsid w:val="00355023"/>
    <w:rsid w:val="0035533A"/>
    <w:rsid w:val="00355366"/>
    <w:rsid w:val="00355F7C"/>
    <w:rsid w:val="003569FB"/>
    <w:rsid w:val="003572F1"/>
    <w:rsid w:val="003577B0"/>
    <w:rsid w:val="00357826"/>
    <w:rsid w:val="00357C2F"/>
    <w:rsid w:val="00360185"/>
    <w:rsid w:val="003607DB"/>
    <w:rsid w:val="00360A0E"/>
    <w:rsid w:val="00360AA5"/>
    <w:rsid w:val="003612B6"/>
    <w:rsid w:val="00361582"/>
    <w:rsid w:val="003618EE"/>
    <w:rsid w:val="00362937"/>
    <w:rsid w:val="00362E10"/>
    <w:rsid w:val="0036383B"/>
    <w:rsid w:val="00363E69"/>
    <w:rsid w:val="0036491D"/>
    <w:rsid w:val="0036509F"/>
    <w:rsid w:val="00365198"/>
    <w:rsid w:val="00366080"/>
    <w:rsid w:val="00366099"/>
    <w:rsid w:val="0036774C"/>
    <w:rsid w:val="003709C9"/>
    <w:rsid w:val="00370A75"/>
    <w:rsid w:val="00370BAD"/>
    <w:rsid w:val="00370C31"/>
    <w:rsid w:val="00370DA8"/>
    <w:rsid w:val="003714BE"/>
    <w:rsid w:val="00371753"/>
    <w:rsid w:val="00371BDC"/>
    <w:rsid w:val="00372496"/>
    <w:rsid w:val="003725DC"/>
    <w:rsid w:val="00372831"/>
    <w:rsid w:val="003733FA"/>
    <w:rsid w:val="003734BB"/>
    <w:rsid w:val="0037397B"/>
    <w:rsid w:val="00373A84"/>
    <w:rsid w:val="00373E2E"/>
    <w:rsid w:val="00373FA5"/>
    <w:rsid w:val="0037492F"/>
    <w:rsid w:val="00374A62"/>
    <w:rsid w:val="003750B1"/>
    <w:rsid w:val="00375135"/>
    <w:rsid w:val="003754AA"/>
    <w:rsid w:val="00375EFF"/>
    <w:rsid w:val="00376326"/>
    <w:rsid w:val="0037649F"/>
    <w:rsid w:val="003765F8"/>
    <w:rsid w:val="00376C86"/>
    <w:rsid w:val="00376D15"/>
    <w:rsid w:val="003778BF"/>
    <w:rsid w:val="00377E28"/>
    <w:rsid w:val="0038026B"/>
    <w:rsid w:val="0038064F"/>
    <w:rsid w:val="00380C88"/>
    <w:rsid w:val="00380F75"/>
    <w:rsid w:val="0038115F"/>
    <w:rsid w:val="003811C2"/>
    <w:rsid w:val="00381947"/>
    <w:rsid w:val="00381F6E"/>
    <w:rsid w:val="00381FFC"/>
    <w:rsid w:val="003822EF"/>
    <w:rsid w:val="0038238B"/>
    <w:rsid w:val="00382491"/>
    <w:rsid w:val="0038383F"/>
    <w:rsid w:val="00383C51"/>
    <w:rsid w:val="003842DD"/>
    <w:rsid w:val="00384D78"/>
    <w:rsid w:val="0038542F"/>
    <w:rsid w:val="00385CEE"/>
    <w:rsid w:val="0038609C"/>
    <w:rsid w:val="003861B0"/>
    <w:rsid w:val="0038640F"/>
    <w:rsid w:val="00386454"/>
    <w:rsid w:val="00386F15"/>
    <w:rsid w:val="00387509"/>
    <w:rsid w:val="00387B6C"/>
    <w:rsid w:val="003903BB"/>
    <w:rsid w:val="00390EAA"/>
    <w:rsid w:val="00391433"/>
    <w:rsid w:val="00391B7E"/>
    <w:rsid w:val="00391D01"/>
    <w:rsid w:val="00391D7A"/>
    <w:rsid w:val="00392436"/>
    <w:rsid w:val="00392FBD"/>
    <w:rsid w:val="003933BA"/>
    <w:rsid w:val="0039446E"/>
    <w:rsid w:val="003945BE"/>
    <w:rsid w:val="00394709"/>
    <w:rsid w:val="00394721"/>
    <w:rsid w:val="003949EB"/>
    <w:rsid w:val="00394B1F"/>
    <w:rsid w:val="00394B67"/>
    <w:rsid w:val="00395327"/>
    <w:rsid w:val="003954B5"/>
    <w:rsid w:val="00396234"/>
    <w:rsid w:val="00396587"/>
    <w:rsid w:val="00396B12"/>
    <w:rsid w:val="00396C2D"/>
    <w:rsid w:val="00397BD2"/>
    <w:rsid w:val="00397C47"/>
    <w:rsid w:val="00397F70"/>
    <w:rsid w:val="003A0594"/>
    <w:rsid w:val="003A062B"/>
    <w:rsid w:val="003A0AC4"/>
    <w:rsid w:val="003A1063"/>
    <w:rsid w:val="003A158D"/>
    <w:rsid w:val="003A1619"/>
    <w:rsid w:val="003A17F6"/>
    <w:rsid w:val="003A1A64"/>
    <w:rsid w:val="003A1F96"/>
    <w:rsid w:val="003A1FD0"/>
    <w:rsid w:val="003A231E"/>
    <w:rsid w:val="003A26AE"/>
    <w:rsid w:val="003A2DC0"/>
    <w:rsid w:val="003A323F"/>
    <w:rsid w:val="003A334A"/>
    <w:rsid w:val="003A3459"/>
    <w:rsid w:val="003A38BF"/>
    <w:rsid w:val="003A3BA8"/>
    <w:rsid w:val="003A3BB9"/>
    <w:rsid w:val="003A3EF7"/>
    <w:rsid w:val="003A45B2"/>
    <w:rsid w:val="003A4AC1"/>
    <w:rsid w:val="003A4D81"/>
    <w:rsid w:val="003A5A72"/>
    <w:rsid w:val="003A6292"/>
    <w:rsid w:val="003A6881"/>
    <w:rsid w:val="003A70D3"/>
    <w:rsid w:val="003A7201"/>
    <w:rsid w:val="003A7431"/>
    <w:rsid w:val="003A78E3"/>
    <w:rsid w:val="003A7D79"/>
    <w:rsid w:val="003B02CB"/>
    <w:rsid w:val="003B0320"/>
    <w:rsid w:val="003B0810"/>
    <w:rsid w:val="003B09A6"/>
    <w:rsid w:val="003B0A63"/>
    <w:rsid w:val="003B159D"/>
    <w:rsid w:val="003B1BEE"/>
    <w:rsid w:val="003B1BFB"/>
    <w:rsid w:val="003B1FF3"/>
    <w:rsid w:val="003B26C2"/>
    <w:rsid w:val="003B2B84"/>
    <w:rsid w:val="003B2C19"/>
    <w:rsid w:val="003B2C24"/>
    <w:rsid w:val="003B2FC8"/>
    <w:rsid w:val="003B3398"/>
    <w:rsid w:val="003B341B"/>
    <w:rsid w:val="003B34E5"/>
    <w:rsid w:val="003B443F"/>
    <w:rsid w:val="003B44E7"/>
    <w:rsid w:val="003B4519"/>
    <w:rsid w:val="003B4740"/>
    <w:rsid w:val="003B4CCF"/>
    <w:rsid w:val="003B4F41"/>
    <w:rsid w:val="003B5565"/>
    <w:rsid w:val="003B5585"/>
    <w:rsid w:val="003B5868"/>
    <w:rsid w:val="003B5A6F"/>
    <w:rsid w:val="003B5B87"/>
    <w:rsid w:val="003B5D11"/>
    <w:rsid w:val="003B5D86"/>
    <w:rsid w:val="003B6017"/>
    <w:rsid w:val="003B65D4"/>
    <w:rsid w:val="003B65E7"/>
    <w:rsid w:val="003B6D55"/>
    <w:rsid w:val="003B7001"/>
    <w:rsid w:val="003B71E0"/>
    <w:rsid w:val="003B7635"/>
    <w:rsid w:val="003B7638"/>
    <w:rsid w:val="003B765C"/>
    <w:rsid w:val="003C0B8E"/>
    <w:rsid w:val="003C0BB2"/>
    <w:rsid w:val="003C0CF3"/>
    <w:rsid w:val="003C0D3D"/>
    <w:rsid w:val="003C0FDB"/>
    <w:rsid w:val="003C1419"/>
    <w:rsid w:val="003C1459"/>
    <w:rsid w:val="003C1492"/>
    <w:rsid w:val="003C1E98"/>
    <w:rsid w:val="003C2817"/>
    <w:rsid w:val="003C2CC8"/>
    <w:rsid w:val="003C2DA8"/>
    <w:rsid w:val="003C3032"/>
    <w:rsid w:val="003C31C2"/>
    <w:rsid w:val="003C31D8"/>
    <w:rsid w:val="003C368B"/>
    <w:rsid w:val="003C36A0"/>
    <w:rsid w:val="003C38D2"/>
    <w:rsid w:val="003C3DB0"/>
    <w:rsid w:val="003C440E"/>
    <w:rsid w:val="003C4875"/>
    <w:rsid w:val="003C491C"/>
    <w:rsid w:val="003C4953"/>
    <w:rsid w:val="003C4AAA"/>
    <w:rsid w:val="003C4B01"/>
    <w:rsid w:val="003C4FAD"/>
    <w:rsid w:val="003C57C2"/>
    <w:rsid w:val="003C5A7F"/>
    <w:rsid w:val="003C5B1E"/>
    <w:rsid w:val="003C5B93"/>
    <w:rsid w:val="003C5D7B"/>
    <w:rsid w:val="003C5FED"/>
    <w:rsid w:val="003C6395"/>
    <w:rsid w:val="003C6CCA"/>
    <w:rsid w:val="003C7893"/>
    <w:rsid w:val="003C7DAA"/>
    <w:rsid w:val="003C7FAD"/>
    <w:rsid w:val="003D03D7"/>
    <w:rsid w:val="003D0DCF"/>
    <w:rsid w:val="003D0E2D"/>
    <w:rsid w:val="003D0E74"/>
    <w:rsid w:val="003D146A"/>
    <w:rsid w:val="003D19B5"/>
    <w:rsid w:val="003D1AB0"/>
    <w:rsid w:val="003D2315"/>
    <w:rsid w:val="003D23A9"/>
    <w:rsid w:val="003D2FAE"/>
    <w:rsid w:val="003D349D"/>
    <w:rsid w:val="003D388D"/>
    <w:rsid w:val="003D4911"/>
    <w:rsid w:val="003D4D6D"/>
    <w:rsid w:val="003D4EFE"/>
    <w:rsid w:val="003D4FE8"/>
    <w:rsid w:val="003D53BD"/>
    <w:rsid w:val="003D65B3"/>
    <w:rsid w:val="003D68F1"/>
    <w:rsid w:val="003D6AF8"/>
    <w:rsid w:val="003D6FCD"/>
    <w:rsid w:val="003D70C5"/>
    <w:rsid w:val="003D722E"/>
    <w:rsid w:val="003D76A5"/>
    <w:rsid w:val="003D7793"/>
    <w:rsid w:val="003D7889"/>
    <w:rsid w:val="003D78DF"/>
    <w:rsid w:val="003D7AEC"/>
    <w:rsid w:val="003D7D43"/>
    <w:rsid w:val="003E0160"/>
    <w:rsid w:val="003E01D2"/>
    <w:rsid w:val="003E0517"/>
    <w:rsid w:val="003E0654"/>
    <w:rsid w:val="003E0852"/>
    <w:rsid w:val="003E0CFE"/>
    <w:rsid w:val="003E0DA0"/>
    <w:rsid w:val="003E0E46"/>
    <w:rsid w:val="003E1408"/>
    <w:rsid w:val="003E2027"/>
    <w:rsid w:val="003E2347"/>
    <w:rsid w:val="003E23B5"/>
    <w:rsid w:val="003E2617"/>
    <w:rsid w:val="003E262E"/>
    <w:rsid w:val="003E283F"/>
    <w:rsid w:val="003E2A35"/>
    <w:rsid w:val="003E3539"/>
    <w:rsid w:val="003E35D8"/>
    <w:rsid w:val="003E37DC"/>
    <w:rsid w:val="003E3C79"/>
    <w:rsid w:val="003E45C4"/>
    <w:rsid w:val="003E45E7"/>
    <w:rsid w:val="003E4759"/>
    <w:rsid w:val="003E4D67"/>
    <w:rsid w:val="003E4D82"/>
    <w:rsid w:val="003E4F3F"/>
    <w:rsid w:val="003E577F"/>
    <w:rsid w:val="003E7240"/>
    <w:rsid w:val="003E72AB"/>
    <w:rsid w:val="003F03DB"/>
    <w:rsid w:val="003F0D03"/>
    <w:rsid w:val="003F1886"/>
    <w:rsid w:val="003F2105"/>
    <w:rsid w:val="003F226B"/>
    <w:rsid w:val="003F2B77"/>
    <w:rsid w:val="003F2D6B"/>
    <w:rsid w:val="003F30D6"/>
    <w:rsid w:val="003F3513"/>
    <w:rsid w:val="003F382E"/>
    <w:rsid w:val="003F3B7B"/>
    <w:rsid w:val="003F3F91"/>
    <w:rsid w:val="003F4707"/>
    <w:rsid w:val="003F4A04"/>
    <w:rsid w:val="003F4BA1"/>
    <w:rsid w:val="003F51C3"/>
    <w:rsid w:val="003F55A0"/>
    <w:rsid w:val="003F56F3"/>
    <w:rsid w:val="003F5A58"/>
    <w:rsid w:val="003F5B9D"/>
    <w:rsid w:val="003F61AE"/>
    <w:rsid w:val="003F6275"/>
    <w:rsid w:val="003F64CC"/>
    <w:rsid w:val="003F6EE5"/>
    <w:rsid w:val="003F74BE"/>
    <w:rsid w:val="003F7F18"/>
    <w:rsid w:val="00400161"/>
    <w:rsid w:val="00400348"/>
    <w:rsid w:val="00400A83"/>
    <w:rsid w:val="00401723"/>
    <w:rsid w:val="00401821"/>
    <w:rsid w:val="00402EDF"/>
    <w:rsid w:val="0040356D"/>
    <w:rsid w:val="004038E2"/>
    <w:rsid w:val="004040BA"/>
    <w:rsid w:val="004041CF"/>
    <w:rsid w:val="004044B2"/>
    <w:rsid w:val="004047F6"/>
    <w:rsid w:val="00404801"/>
    <w:rsid w:val="00405417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73D7"/>
    <w:rsid w:val="00407689"/>
    <w:rsid w:val="00407BAB"/>
    <w:rsid w:val="00407F4E"/>
    <w:rsid w:val="00407F71"/>
    <w:rsid w:val="004105D8"/>
    <w:rsid w:val="00410A93"/>
    <w:rsid w:val="004111D6"/>
    <w:rsid w:val="00412136"/>
    <w:rsid w:val="004122B3"/>
    <w:rsid w:val="004125F3"/>
    <w:rsid w:val="0041285F"/>
    <w:rsid w:val="00412C80"/>
    <w:rsid w:val="00412DD0"/>
    <w:rsid w:val="0041323B"/>
    <w:rsid w:val="00413509"/>
    <w:rsid w:val="00413CD9"/>
    <w:rsid w:val="00414831"/>
    <w:rsid w:val="00414890"/>
    <w:rsid w:val="0041508E"/>
    <w:rsid w:val="0041575F"/>
    <w:rsid w:val="0041578A"/>
    <w:rsid w:val="00415C01"/>
    <w:rsid w:val="00415DE1"/>
    <w:rsid w:val="0041603F"/>
    <w:rsid w:val="004164DC"/>
    <w:rsid w:val="004166A8"/>
    <w:rsid w:val="004166CF"/>
    <w:rsid w:val="0041671D"/>
    <w:rsid w:val="00416950"/>
    <w:rsid w:val="0041698C"/>
    <w:rsid w:val="00416EB4"/>
    <w:rsid w:val="00416F47"/>
    <w:rsid w:val="00417158"/>
    <w:rsid w:val="0042038D"/>
    <w:rsid w:val="0042067D"/>
    <w:rsid w:val="00420D01"/>
    <w:rsid w:val="00420F10"/>
    <w:rsid w:val="00421A6A"/>
    <w:rsid w:val="00421B9B"/>
    <w:rsid w:val="004226AA"/>
    <w:rsid w:val="00423131"/>
    <w:rsid w:val="00423E03"/>
    <w:rsid w:val="00424142"/>
    <w:rsid w:val="0042537F"/>
    <w:rsid w:val="004253FF"/>
    <w:rsid w:val="004254DD"/>
    <w:rsid w:val="00425579"/>
    <w:rsid w:val="00425D08"/>
    <w:rsid w:val="00425E71"/>
    <w:rsid w:val="0042729A"/>
    <w:rsid w:val="0042738E"/>
    <w:rsid w:val="00427DBF"/>
    <w:rsid w:val="004303AF"/>
    <w:rsid w:val="004306C2"/>
    <w:rsid w:val="00430842"/>
    <w:rsid w:val="0043091A"/>
    <w:rsid w:val="00430A4A"/>
    <w:rsid w:val="00430A98"/>
    <w:rsid w:val="004313A6"/>
    <w:rsid w:val="00431BD2"/>
    <w:rsid w:val="00432634"/>
    <w:rsid w:val="00432677"/>
    <w:rsid w:val="00432913"/>
    <w:rsid w:val="00432C1A"/>
    <w:rsid w:val="00432C2F"/>
    <w:rsid w:val="00432F3F"/>
    <w:rsid w:val="00433466"/>
    <w:rsid w:val="00433BEB"/>
    <w:rsid w:val="00433E32"/>
    <w:rsid w:val="004342FE"/>
    <w:rsid w:val="00434776"/>
    <w:rsid w:val="00434A58"/>
    <w:rsid w:val="00434C11"/>
    <w:rsid w:val="00434DF2"/>
    <w:rsid w:val="00434FD9"/>
    <w:rsid w:val="0043576A"/>
    <w:rsid w:val="00435E3E"/>
    <w:rsid w:val="00435F8C"/>
    <w:rsid w:val="004361B2"/>
    <w:rsid w:val="004367B3"/>
    <w:rsid w:val="00436B76"/>
    <w:rsid w:val="00436F31"/>
    <w:rsid w:val="0043702F"/>
    <w:rsid w:val="004370B9"/>
    <w:rsid w:val="00437F52"/>
    <w:rsid w:val="00440538"/>
    <w:rsid w:val="00441A15"/>
    <w:rsid w:val="004420BB"/>
    <w:rsid w:val="0044270C"/>
    <w:rsid w:val="00442C7F"/>
    <w:rsid w:val="00442CBD"/>
    <w:rsid w:val="004430A7"/>
    <w:rsid w:val="004433C9"/>
    <w:rsid w:val="004438B1"/>
    <w:rsid w:val="00443A2F"/>
    <w:rsid w:val="004453C3"/>
    <w:rsid w:val="004453C5"/>
    <w:rsid w:val="00445BD5"/>
    <w:rsid w:val="00445E9A"/>
    <w:rsid w:val="0044608A"/>
    <w:rsid w:val="004463A8"/>
    <w:rsid w:val="0044735B"/>
    <w:rsid w:val="004475F4"/>
    <w:rsid w:val="00450188"/>
    <w:rsid w:val="00450596"/>
    <w:rsid w:val="00450C09"/>
    <w:rsid w:val="00450C85"/>
    <w:rsid w:val="00450CF5"/>
    <w:rsid w:val="00451067"/>
    <w:rsid w:val="004512CC"/>
    <w:rsid w:val="00451CE3"/>
    <w:rsid w:val="0045243C"/>
    <w:rsid w:val="00452DFB"/>
    <w:rsid w:val="00452F54"/>
    <w:rsid w:val="0045356F"/>
    <w:rsid w:val="00453913"/>
    <w:rsid w:val="0045396E"/>
    <w:rsid w:val="004539B1"/>
    <w:rsid w:val="00453CF3"/>
    <w:rsid w:val="00453CF4"/>
    <w:rsid w:val="00454099"/>
    <w:rsid w:val="00454F91"/>
    <w:rsid w:val="0045546A"/>
    <w:rsid w:val="004557F8"/>
    <w:rsid w:val="004560CD"/>
    <w:rsid w:val="00456122"/>
    <w:rsid w:val="00456B58"/>
    <w:rsid w:val="00457044"/>
    <w:rsid w:val="0045774E"/>
    <w:rsid w:val="0046047E"/>
    <w:rsid w:val="00460A53"/>
    <w:rsid w:val="004613FD"/>
    <w:rsid w:val="004614DD"/>
    <w:rsid w:val="004619DC"/>
    <w:rsid w:val="00461A21"/>
    <w:rsid w:val="00461AD1"/>
    <w:rsid w:val="00461B9F"/>
    <w:rsid w:val="00461FAB"/>
    <w:rsid w:val="00462712"/>
    <w:rsid w:val="00463F2F"/>
    <w:rsid w:val="00463F8E"/>
    <w:rsid w:val="00464798"/>
    <w:rsid w:val="00464A9B"/>
    <w:rsid w:val="00464E06"/>
    <w:rsid w:val="00464F82"/>
    <w:rsid w:val="00465085"/>
    <w:rsid w:val="004651EF"/>
    <w:rsid w:val="00465658"/>
    <w:rsid w:val="00465E21"/>
    <w:rsid w:val="00466B79"/>
    <w:rsid w:val="00466BAB"/>
    <w:rsid w:val="00467C6E"/>
    <w:rsid w:val="00467DD2"/>
    <w:rsid w:val="00470A32"/>
    <w:rsid w:val="00471537"/>
    <w:rsid w:val="0047154C"/>
    <w:rsid w:val="00471932"/>
    <w:rsid w:val="00471A8D"/>
    <w:rsid w:val="00471E8F"/>
    <w:rsid w:val="00472599"/>
    <w:rsid w:val="004729BC"/>
    <w:rsid w:val="00472B15"/>
    <w:rsid w:val="00472E93"/>
    <w:rsid w:val="004730D0"/>
    <w:rsid w:val="004730D1"/>
    <w:rsid w:val="0047311E"/>
    <w:rsid w:val="004731B5"/>
    <w:rsid w:val="00473386"/>
    <w:rsid w:val="0047350F"/>
    <w:rsid w:val="004736A7"/>
    <w:rsid w:val="004738B1"/>
    <w:rsid w:val="00473BCD"/>
    <w:rsid w:val="00473F39"/>
    <w:rsid w:val="00474498"/>
    <w:rsid w:val="00474E60"/>
    <w:rsid w:val="00475458"/>
    <w:rsid w:val="004755A6"/>
    <w:rsid w:val="00475CCC"/>
    <w:rsid w:val="00476032"/>
    <w:rsid w:val="004763D2"/>
    <w:rsid w:val="004763E0"/>
    <w:rsid w:val="00476AE0"/>
    <w:rsid w:val="00480785"/>
    <w:rsid w:val="00480D05"/>
    <w:rsid w:val="00480DD4"/>
    <w:rsid w:val="00480FB2"/>
    <w:rsid w:val="004817AD"/>
    <w:rsid w:val="00481963"/>
    <w:rsid w:val="00481E28"/>
    <w:rsid w:val="00482949"/>
    <w:rsid w:val="00482D2B"/>
    <w:rsid w:val="004837C6"/>
    <w:rsid w:val="004837C9"/>
    <w:rsid w:val="00484339"/>
    <w:rsid w:val="004849A2"/>
    <w:rsid w:val="00484A21"/>
    <w:rsid w:val="00485134"/>
    <w:rsid w:val="00485166"/>
    <w:rsid w:val="00485342"/>
    <w:rsid w:val="004854D8"/>
    <w:rsid w:val="004858B7"/>
    <w:rsid w:val="00485AA4"/>
    <w:rsid w:val="00486194"/>
    <w:rsid w:val="004865D3"/>
    <w:rsid w:val="00487582"/>
    <w:rsid w:val="00487ECD"/>
    <w:rsid w:val="00487FF7"/>
    <w:rsid w:val="004900C7"/>
    <w:rsid w:val="00490879"/>
    <w:rsid w:val="00490964"/>
    <w:rsid w:val="004918EE"/>
    <w:rsid w:val="00491945"/>
    <w:rsid w:val="004919BE"/>
    <w:rsid w:val="00491AA3"/>
    <w:rsid w:val="00491B23"/>
    <w:rsid w:val="00491B8D"/>
    <w:rsid w:val="0049204D"/>
    <w:rsid w:val="004925DB"/>
    <w:rsid w:val="004926DE"/>
    <w:rsid w:val="00492EA5"/>
    <w:rsid w:val="0049384E"/>
    <w:rsid w:val="00493BF9"/>
    <w:rsid w:val="00493FD8"/>
    <w:rsid w:val="004940F0"/>
    <w:rsid w:val="0049464B"/>
    <w:rsid w:val="004947AD"/>
    <w:rsid w:val="00494943"/>
    <w:rsid w:val="00494B11"/>
    <w:rsid w:val="00494B84"/>
    <w:rsid w:val="00494C5D"/>
    <w:rsid w:val="00494C7C"/>
    <w:rsid w:val="004954B2"/>
    <w:rsid w:val="004958B6"/>
    <w:rsid w:val="00495F2F"/>
    <w:rsid w:val="00495F90"/>
    <w:rsid w:val="004960C8"/>
    <w:rsid w:val="00496348"/>
    <w:rsid w:val="0049659E"/>
    <w:rsid w:val="00496D32"/>
    <w:rsid w:val="004973C1"/>
    <w:rsid w:val="0049767C"/>
    <w:rsid w:val="00497C97"/>
    <w:rsid w:val="00497F7D"/>
    <w:rsid w:val="004A0217"/>
    <w:rsid w:val="004A0A68"/>
    <w:rsid w:val="004A1B02"/>
    <w:rsid w:val="004A1C7A"/>
    <w:rsid w:val="004A21BA"/>
    <w:rsid w:val="004A233E"/>
    <w:rsid w:val="004A26A8"/>
    <w:rsid w:val="004A2D25"/>
    <w:rsid w:val="004A2D3B"/>
    <w:rsid w:val="004A2DCD"/>
    <w:rsid w:val="004A2EF4"/>
    <w:rsid w:val="004A3446"/>
    <w:rsid w:val="004A3625"/>
    <w:rsid w:val="004A40D2"/>
    <w:rsid w:val="004A42B3"/>
    <w:rsid w:val="004A4485"/>
    <w:rsid w:val="004A4BC1"/>
    <w:rsid w:val="004A4F69"/>
    <w:rsid w:val="004A5211"/>
    <w:rsid w:val="004A55A4"/>
    <w:rsid w:val="004A5ACA"/>
    <w:rsid w:val="004A5DD5"/>
    <w:rsid w:val="004A6524"/>
    <w:rsid w:val="004A6541"/>
    <w:rsid w:val="004A68D9"/>
    <w:rsid w:val="004A6927"/>
    <w:rsid w:val="004A6D7A"/>
    <w:rsid w:val="004A6E4A"/>
    <w:rsid w:val="004A6EC9"/>
    <w:rsid w:val="004A7446"/>
    <w:rsid w:val="004A77FA"/>
    <w:rsid w:val="004B066F"/>
    <w:rsid w:val="004B0787"/>
    <w:rsid w:val="004B0BBB"/>
    <w:rsid w:val="004B0DA9"/>
    <w:rsid w:val="004B1361"/>
    <w:rsid w:val="004B16BD"/>
    <w:rsid w:val="004B1702"/>
    <w:rsid w:val="004B19CB"/>
    <w:rsid w:val="004B19DC"/>
    <w:rsid w:val="004B1CF1"/>
    <w:rsid w:val="004B1E07"/>
    <w:rsid w:val="004B2263"/>
    <w:rsid w:val="004B248F"/>
    <w:rsid w:val="004B2873"/>
    <w:rsid w:val="004B2A2D"/>
    <w:rsid w:val="004B2BC5"/>
    <w:rsid w:val="004B303A"/>
    <w:rsid w:val="004B3D69"/>
    <w:rsid w:val="004B3FBE"/>
    <w:rsid w:val="004B416A"/>
    <w:rsid w:val="004B45D0"/>
    <w:rsid w:val="004B488B"/>
    <w:rsid w:val="004B49D2"/>
    <w:rsid w:val="004B5112"/>
    <w:rsid w:val="004B52CF"/>
    <w:rsid w:val="004B5308"/>
    <w:rsid w:val="004B541D"/>
    <w:rsid w:val="004B5DBD"/>
    <w:rsid w:val="004B6B67"/>
    <w:rsid w:val="004B6D87"/>
    <w:rsid w:val="004B7517"/>
    <w:rsid w:val="004B796A"/>
    <w:rsid w:val="004B79EC"/>
    <w:rsid w:val="004B7DC9"/>
    <w:rsid w:val="004C0571"/>
    <w:rsid w:val="004C0BE4"/>
    <w:rsid w:val="004C16D5"/>
    <w:rsid w:val="004C190F"/>
    <w:rsid w:val="004C1AB3"/>
    <w:rsid w:val="004C2562"/>
    <w:rsid w:val="004C2932"/>
    <w:rsid w:val="004C2CBB"/>
    <w:rsid w:val="004C2DEE"/>
    <w:rsid w:val="004C2E26"/>
    <w:rsid w:val="004C347D"/>
    <w:rsid w:val="004C3BF5"/>
    <w:rsid w:val="004C3C30"/>
    <w:rsid w:val="004C4467"/>
    <w:rsid w:val="004C48BA"/>
    <w:rsid w:val="004C48E6"/>
    <w:rsid w:val="004C49B2"/>
    <w:rsid w:val="004C4B41"/>
    <w:rsid w:val="004C51FE"/>
    <w:rsid w:val="004C6146"/>
    <w:rsid w:val="004C665E"/>
    <w:rsid w:val="004C67C3"/>
    <w:rsid w:val="004C6A4D"/>
    <w:rsid w:val="004C6E77"/>
    <w:rsid w:val="004C722A"/>
    <w:rsid w:val="004C77B7"/>
    <w:rsid w:val="004C7E59"/>
    <w:rsid w:val="004C7F3C"/>
    <w:rsid w:val="004D04D8"/>
    <w:rsid w:val="004D0779"/>
    <w:rsid w:val="004D0963"/>
    <w:rsid w:val="004D0BBF"/>
    <w:rsid w:val="004D0D8D"/>
    <w:rsid w:val="004D122F"/>
    <w:rsid w:val="004D12FF"/>
    <w:rsid w:val="004D157B"/>
    <w:rsid w:val="004D1A29"/>
    <w:rsid w:val="004D21FC"/>
    <w:rsid w:val="004D225A"/>
    <w:rsid w:val="004D2458"/>
    <w:rsid w:val="004D2C87"/>
    <w:rsid w:val="004D2CA1"/>
    <w:rsid w:val="004D30C8"/>
    <w:rsid w:val="004D3562"/>
    <w:rsid w:val="004D3B51"/>
    <w:rsid w:val="004D5128"/>
    <w:rsid w:val="004D5723"/>
    <w:rsid w:val="004D5C9B"/>
    <w:rsid w:val="004D5D5B"/>
    <w:rsid w:val="004D62C0"/>
    <w:rsid w:val="004D68E2"/>
    <w:rsid w:val="004D6943"/>
    <w:rsid w:val="004D6AC7"/>
    <w:rsid w:val="004D716B"/>
    <w:rsid w:val="004D7281"/>
    <w:rsid w:val="004D7363"/>
    <w:rsid w:val="004D79DA"/>
    <w:rsid w:val="004D7C59"/>
    <w:rsid w:val="004D7CE9"/>
    <w:rsid w:val="004D7E48"/>
    <w:rsid w:val="004D7F18"/>
    <w:rsid w:val="004E02CE"/>
    <w:rsid w:val="004E04EA"/>
    <w:rsid w:val="004E0633"/>
    <w:rsid w:val="004E0903"/>
    <w:rsid w:val="004E0FFA"/>
    <w:rsid w:val="004E13B3"/>
    <w:rsid w:val="004E1680"/>
    <w:rsid w:val="004E1A16"/>
    <w:rsid w:val="004E1ED2"/>
    <w:rsid w:val="004E1EEE"/>
    <w:rsid w:val="004E20E9"/>
    <w:rsid w:val="004E210C"/>
    <w:rsid w:val="004E249D"/>
    <w:rsid w:val="004E2801"/>
    <w:rsid w:val="004E28BA"/>
    <w:rsid w:val="004E3530"/>
    <w:rsid w:val="004E3A17"/>
    <w:rsid w:val="004E50C6"/>
    <w:rsid w:val="004E50F9"/>
    <w:rsid w:val="004E53CE"/>
    <w:rsid w:val="004E5417"/>
    <w:rsid w:val="004E5BAD"/>
    <w:rsid w:val="004E61CD"/>
    <w:rsid w:val="004E62B9"/>
    <w:rsid w:val="004E652B"/>
    <w:rsid w:val="004E6B28"/>
    <w:rsid w:val="004E7C12"/>
    <w:rsid w:val="004F0098"/>
    <w:rsid w:val="004F0140"/>
    <w:rsid w:val="004F16BD"/>
    <w:rsid w:val="004F183A"/>
    <w:rsid w:val="004F1E95"/>
    <w:rsid w:val="004F228E"/>
    <w:rsid w:val="004F3860"/>
    <w:rsid w:val="004F40F0"/>
    <w:rsid w:val="004F43E6"/>
    <w:rsid w:val="004F45D9"/>
    <w:rsid w:val="004F4738"/>
    <w:rsid w:val="004F480D"/>
    <w:rsid w:val="004F493F"/>
    <w:rsid w:val="004F49C8"/>
    <w:rsid w:val="004F5589"/>
    <w:rsid w:val="004F5961"/>
    <w:rsid w:val="004F5D2D"/>
    <w:rsid w:val="004F6830"/>
    <w:rsid w:val="004F6E1D"/>
    <w:rsid w:val="004F6F25"/>
    <w:rsid w:val="004F705D"/>
    <w:rsid w:val="004F7110"/>
    <w:rsid w:val="004F7C81"/>
    <w:rsid w:val="005000D6"/>
    <w:rsid w:val="00500122"/>
    <w:rsid w:val="00500AA6"/>
    <w:rsid w:val="00500BAE"/>
    <w:rsid w:val="00501517"/>
    <w:rsid w:val="00501D3D"/>
    <w:rsid w:val="00502E3C"/>
    <w:rsid w:val="00502F51"/>
    <w:rsid w:val="0050302B"/>
    <w:rsid w:val="005030EA"/>
    <w:rsid w:val="005031F6"/>
    <w:rsid w:val="0050334A"/>
    <w:rsid w:val="00503B02"/>
    <w:rsid w:val="00503E1B"/>
    <w:rsid w:val="005040F9"/>
    <w:rsid w:val="00504683"/>
    <w:rsid w:val="00504794"/>
    <w:rsid w:val="0050499B"/>
    <w:rsid w:val="00504A23"/>
    <w:rsid w:val="005058B2"/>
    <w:rsid w:val="00505B15"/>
    <w:rsid w:val="00505EBD"/>
    <w:rsid w:val="00506B84"/>
    <w:rsid w:val="00507039"/>
    <w:rsid w:val="0050725E"/>
    <w:rsid w:val="00507504"/>
    <w:rsid w:val="0051008D"/>
    <w:rsid w:val="00510CC5"/>
    <w:rsid w:val="00511D51"/>
    <w:rsid w:val="00511EC1"/>
    <w:rsid w:val="00512177"/>
    <w:rsid w:val="005122D4"/>
    <w:rsid w:val="00512540"/>
    <w:rsid w:val="005128EA"/>
    <w:rsid w:val="0051298E"/>
    <w:rsid w:val="00512DE9"/>
    <w:rsid w:val="0051317A"/>
    <w:rsid w:val="00513355"/>
    <w:rsid w:val="005133D5"/>
    <w:rsid w:val="00513773"/>
    <w:rsid w:val="005140C1"/>
    <w:rsid w:val="00514297"/>
    <w:rsid w:val="00514667"/>
    <w:rsid w:val="005147BC"/>
    <w:rsid w:val="00514949"/>
    <w:rsid w:val="00514F45"/>
    <w:rsid w:val="005153AD"/>
    <w:rsid w:val="005154FA"/>
    <w:rsid w:val="0051569B"/>
    <w:rsid w:val="00515B20"/>
    <w:rsid w:val="00515BC7"/>
    <w:rsid w:val="00515E05"/>
    <w:rsid w:val="005161A3"/>
    <w:rsid w:val="00516447"/>
    <w:rsid w:val="005179BB"/>
    <w:rsid w:val="005200ED"/>
    <w:rsid w:val="0052028E"/>
    <w:rsid w:val="00520365"/>
    <w:rsid w:val="0052052D"/>
    <w:rsid w:val="00520711"/>
    <w:rsid w:val="005209E6"/>
    <w:rsid w:val="00520B6A"/>
    <w:rsid w:val="005211F7"/>
    <w:rsid w:val="0052148D"/>
    <w:rsid w:val="00521C1C"/>
    <w:rsid w:val="0052219D"/>
    <w:rsid w:val="005222A2"/>
    <w:rsid w:val="005223A9"/>
    <w:rsid w:val="0052272F"/>
    <w:rsid w:val="00522CBA"/>
    <w:rsid w:val="00522FDA"/>
    <w:rsid w:val="00523A78"/>
    <w:rsid w:val="00523D21"/>
    <w:rsid w:val="00524042"/>
    <w:rsid w:val="00524183"/>
    <w:rsid w:val="0052436C"/>
    <w:rsid w:val="005246B2"/>
    <w:rsid w:val="005248A7"/>
    <w:rsid w:val="00525008"/>
    <w:rsid w:val="005253B3"/>
    <w:rsid w:val="005257A0"/>
    <w:rsid w:val="0052728E"/>
    <w:rsid w:val="0052754A"/>
    <w:rsid w:val="00527968"/>
    <w:rsid w:val="00527DF4"/>
    <w:rsid w:val="00530050"/>
    <w:rsid w:val="00531868"/>
    <w:rsid w:val="00531A7C"/>
    <w:rsid w:val="00531AF6"/>
    <w:rsid w:val="00531C04"/>
    <w:rsid w:val="005329B0"/>
    <w:rsid w:val="00533513"/>
    <w:rsid w:val="0053387C"/>
    <w:rsid w:val="0053424E"/>
    <w:rsid w:val="0053485F"/>
    <w:rsid w:val="00534A13"/>
    <w:rsid w:val="00535301"/>
    <w:rsid w:val="00536A07"/>
    <w:rsid w:val="00536A9E"/>
    <w:rsid w:val="00536CA2"/>
    <w:rsid w:val="00536E05"/>
    <w:rsid w:val="00536E31"/>
    <w:rsid w:val="00536FA4"/>
    <w:rsid w:val="00537591"/>
    <w:rsid w:val="005375CE"/>
    <w:rsid w:val="00537EA4"/>
    <w:rsid w:val="00537F33"/>
    <w:rsid w:val="005401CB"/>
    <w:rsid w:val="00540282"/>
    <w:rsid w:val="00540730"/>
    <w:rsid w:val="00540BBC"/>
    <w:rsid w:val="0054113E"/>
    <w:rsid w:val="00541327"/>
    <w:rsid w:val="00541783"/>
    <w:rsid w:val="005419F0"/>
    <w:rsid w:val="00541FB5"/>
    <w:rsid w:val="005421C2"/>
    <w:rsid w:val="005424CA"/>
    <w:rsid w:val="0054250E"/>
    <w:rsid w:val="00542A2C"/>
    <w:rsid w:val="0054382C"/>
    <w:rsid w:val="00543AD4"/>
    <w:rsid w:val="005440B4"/>
    <w:rsid w:val="00544405"/>
    <w:rsid w:val="00544A51"/>
    <w:rsid w:val="00544B6D"/>
    <w:rsid w:val="00544E71"/>
    <w:rsid w:val="005458A3"/>
    <w:rsid w:val="0054619E"/>
    <w:rsid w:val="0054648A"/>
    <w:rsid w:val="0054660A"/>
    <w:rsid w:val="00546782"/>
    <w:rsid w:val="00546C1C"/>
    <w:rsid w:val="00546D80"/>
    <w:rsid w:val="00547139"/>
    <w:rsid w:val="00547348"/>
    <w:rsid w:val="005473CE"/>
    <w:rsid w:val="00547B51"/>
    <w:rsid w:val="00547CB0"/>
    <w:rsid w:val="00547E0F"/>
    <w:rsid w:val="00547E3E"/>
    <w:rsid w:val="0055037B"/>
    <w:rsid w:val="0055101F"/>
    <w:rsid w:val="0055103A"/>
    <w:rsid w:val="00551487"/>
    <w:rsid w:val="0055166F"/>
    <w:rsid w:val="00551EFB"/>
    <w:rsid w:val="00552384"/>
    <w:rsid w:val="0055248C"/>
    <w:rsid w:val="005533DB"/>
    <w:rsid w:val="005539C4"/>
    <w:rsid w:val="00553B2A"/>
    <w:rsid w:val="00554CD2"/>
    <w:rsid w:val="005557B2"/>
    <w:rsid w:val="00555A66"/>
    <w:rsid w:val="00556318"/>
    <w:rsid w:val="0055686F"/>
    <w:rsid w:val="00556C8A"/>
    <w:rsid w:val="0055751D"/>
    <w:rsid w:val="00557C03"/>
    <w:rsid w:val="00557F90"/>
    <w:rsid w:val="005607EE"/>
    <w:rsid w:val="0056155D"/>
    <w:rsid w:val="00561E47"/>
    <w:rsid w:val="00562645"/>
    <w:rsid w:val="0056269F"/>
    <w:rsid w:val="00563082"/>
    <w:rsid w:val="0056328E"/>
    <w:rsid w:val="005634AA"/>
    <w:rsid w:val="005635DD"/>
    <w:rsid w:val="00563A5F"/>
    <w:rsid w:val="00563BFC"/>
    <w:rsid w:val="00563EAD"/>
    <w:rsid w:val="00563F02"/>
    <w:rsid w:val="005642BE"/>
    <w:rsid w:val="005643BF"/>
    <w:rsid w:val="00564936"/>
    <w:rsid w:val="00564A87"/>
    <w:rsid w:val="00564C54"/>
    <w:rsid w:val="00564DFE"/>
    <w:rsid w:val="00564F20"/>
    <w:rsid w:val="005651AC"/>
    <w:rsid w:val="00565652"/>
    <w:rsid w:val="00565D24"/>
    <w:rsid w:val="00565DF7"/>
    <w:rsid w:val="00565F33"/>
    <w:rsid w:val="0056659B"/>
    <w:rsid w:val="00567387"/>
    <w:rsid w:val="00567A11"/>
    <w:rsid w:val="00570201"/>
    <w:rsid w:val="00570568"/>
    <w:rsid w:val="00570717"/>
    <w:rsid w:val="005708D6"/>
    <w:rsid w:val="00570C22"/>
    <w:rsid w:val="005712D9"/>
    <w:rsid w:val="0057133C"/>
    <w:rsid w:val="005719E2"/>
    <w:rsid w:val="00571A96"/>
    <w:rsid w:val="00571E74"/>
    <w:rsid w:val="005720D1"/>
    <w:rsid w:val="00572111"/>
    <w:rsid w:val="00572832"/>
    <w:rsid w:val="00573020"/>
    <w:rsid w:val="005737E7"/>
    <w:rsid w:val="00573B28"/>
    <w:rsid w:val="00573C36"/>
    <w:rsid w:val="00574165"/>
    <w:rsid w:val="005746D3"/>
    <w:rsid w:val="00574BCC"/>
    <w:rsid w:val="00574D32"/>
    <w:rsid w:val="005754DF"/>
    <w:rsid w:val="00575721"/>
    <w:rsid w:val="00575D01"/>
    <w:rsid w:val="00575E90"/>
    <w:rsid w:val="00575F77"/>
    <w:rsid w:val="0057617D"/>
    <w:rsid w:val="00576296"/>
    <w:rsid w:val="0057654B"/>
    <w:rsid w:val="00576610"/>
    <w:rsid w:val="00576E77"/>
    <w:rsid w:val="0057761B"/>
    <w:rsid w:val="00577879"/>
    <w:rsid w:val="00577915"/>
    <w:rsid w:val="00577A4E"/>
    <w:rsid w:val="005801B8"/>
    <w:rsid w:val="0058048F"/>
    <w:rsid w:val="00580A6F"/>
    <w:rsid w:val="00580DA3"/>
    <w:rsid w:val="005815EE"/>
    <w:rsid w:val="00581841"/>
    <w:rsid w:val="005819D9"/>
    <w:rsid w:val="005821AD"/>
    <w:rsid w:val="00582575"/>
    <w:rsid w:val="005825C1"/>
    <w:rsid w:val="00582AAA"/>
    <w:rsid w:val="00582ACB"/>
    <w:rsid w:val="00583227"/>
    <w:rsid w:val="00583294"/>
    <w:rsid w:val="00583C7F"/>
    <w:rsid w:val="005842B3"/>
    <w:rsid w:val="00584647"/>
    <w:rsid w:val="005860F6"/>
    <w:rsid w:val="0058611B"/>
    <w:rsid w:val="00586397"/>
    <w:rsid w:val="005864F5"/>
    <w:rsid w:val="0058657E"/>
    <w:rsid w:val="005865D3"/>
    <w:rsid w:val="005865DB"/>
    <w:rsid w:val="00586811"/>
    <w:rsid w:val="00586F6C"/>
    <w:rsid w:val="005874E3"/>
    <w:rsid w:val="00587A25"/>
    <w:rsid w:val="00587B4A"/>
    <w:rsid w:val="00587C54"/>
    <w:rsid w:val="00587FA1"/>
    <w:rsid w:val="00590AD4"/>
    <w:rsid w:val="005911C8"/>
    <w:rsid w:val="00591580"/>
    <w:rsid w:val="00591676"/>
    <w:rsid w:val="005916DD"/>
    <w:rsid w:val="00591D4B"/>
    <w:rsid w:val="00592056"/>
    <w:rsid w:val="005920F2"/>
    <w:rsid w:val="0059243E"/>
    <w:rsid w:val="005925D5"/>
    <w:rsid w:val="005928F4"/>
    <w:rsid w:val="005930F4"/>
    <w:rsid w:val="005935AC"/>
    <w:rsid w:val="00593D76"/>
    <w:rsid w:val="00593E69"/>
    <w:rsid w:val="0059441B"/>
    <w:rsid w:val="00594B26"/>
    <w:rsid w:val="005955C2"/>
    <w:rsid w:val="0059562A"/>
    <w:rsid w:val="005956FD"/>
    <w:rsid w:val="00595734"/>
    <w:rsid w:val="00595F9C"/>
    <w:rsid w:val="0059628B"/>
    <w:rsid w:val="005964CE"/>
    <w:rsid w:val="00596E32"/>
    <w:rsid w:val="00596F86"/>
    <w:rsid w:val="00597121"/>
    <w:rsid w:val="00597553"/>
    <w:rsid w:val="005979BA"/>
    <w:rsid w:val="00597E91"/>
    <w:rsid w:val="005A041E"/>
    <w:rsid w:val="005A056A"/>
    <w:rsid w:val="005A05B2"/>
    <w:rsid w:val="005A090F"/>
    <w:rsid w:val="005A0942"/>
    <w:rsid w:val="005A0A35"/>
    <w:rsid w:val="005A0B76"/>
    <w:rsid w:val="005A0CDC"/>
    <w:rsid w:val="005A1122"/>
    <w:rsid w:val="005A1542"/>
    <w:rsid w:val="005A1A1F"/>
    <w:rsid w:val="005A1F99"/>
    <w:rsid w:val="005A2621"/>
    <w:rsid w:val="005A2B23"/>
    <w:rsid w:val="005A2BA6"/>
    <w:rsid w:val="005A2F66"/>
    <w:rsid w:val="005A323A"/>
    <w:rsid w:val="005A350C"/>
    <w:rsid w:val="005A3986"/>
    <w:rsid w:val="005A46E4"/>
    <w:rsid w:val="005A4925"/>
    <w:rsid w:val="005A5664"/>
    <w:rsid w:val="005A6191"/>
    <w:rsid w:val="005A61D9"/>
    <w:rsid w:val="005A6900"/>
    <w:rsid w:val="005A693F"/>
    <w:rsid w:val="005A6B67"/>
    <w:rsid w:val="005A6C96"/>
    <w:rsid w:val="005A72C3"/>
    <w:rsid w:val="005A7ADB"/>
    <w:rsid w:val="005A7D7B"/>
    <w:rsid w:val="005B0736"/>
    <w:rsid w:val="005B074D"/>
    <w:rsid w:val="005B0761"/>
    <w:rsid w:val="005B18EB"/>
    <w:rsid w:val="005B2CF8"/>
    <w:rsid w:val="005B2E41"/>
    <w:rsid w:val="005B302A"/>
    <w:rsid w:val="005B3453"/>
    <w:rsid w:val="005B375E"/>
    <w:rsid w:val="005B4973"/>
    <w:rsid w:val="005B4C57"/>
    <w:rsid w:val="005B4D92"/>
    <w:rsid w:val="005B5248"/>
    <w:rsid w:val="005B5AA1"/>
    <w:rsid w:val="005B5BB4"/>
    <w:rsid w:val="005B5C48"/>
    <w:rsid w:val="005B5CDE"/>
    <w:rsid w:val="005B6723"/>
    <w:rsid w:val="005B6DED"/>
    <w:rsid w:val="005B6F94"/>
    <w:rsid w:val="005B7702"/>
    <w:rsid w:val="005B7F63"/>
    <w:rsid w:val="005C008F"/>
    <w:rsid w:val="005C08E4"/>
    <w:rsid w:val="005C09D9"/>
    <w:rsid w:val="005C107E"/>
    <w:rsid w:val="005C19EE"/>
    <w:rsid w:val="005C19F9"/>
    <w:rsid w:val="005C1DEE"/>
    <w:rsid w:val="005C2079"/>
    <w:rsid w:val="005C2378"/>
    <w:rsid w:val="005C2BCC"/>
    <w:rsid w:val="005C2DF1"/>
    <w:rsid w:val="005C2E19"/>
    <w:rsid w:val="005C2E90"/>
    <w:rsid w:val="005C303E"/>
    <w:rsid w:val="005C324B"/>
    <w:rsid w:val="005C35DE"/>
    <w:rsid w:val="005C42AC"/>
    <w:rsid w:val="005C46DC"/>
    <w:rsid w:val="005C471F"/>
    <w:rsid w:val="005C4732"/>
    <w:rsid w:val="005C484C"/>
    <w:rsid w:val="005C4B23"/>
    <w:rsid w:val="005C4ED1"/>
    <w:rsid w:val="005C4F48"/>
    <w:rsid w:val="005C4F8F"/>
    <w:rsid w:val="005C5607"/>
    <w:rsid w:val="005C5B06"/>
    <w:rsid w:val="005C6874"/>
    <w:rsid w:val="005C70AB"/>
    <w:rsid w:val="005C7658"/>
    <w:rsid w:val="005C76A0"/>
    <w:rsid w:val="005C76CE"/>
    <w:rsid w:val="005C7A0C"/>
    <w:rsid w:val="005D00E0"/>
    <w:rsid w:val="005D0D3F"/>
    <w:rsid w:val="005D12AB"/>
    <w:rsid w:val="005D1784"/>
    <w:rsid w:val="005D2109"/>
    <w:rsid w:val="005D26FC"/>
    <w:rsid w:val="005D2C92"/>
    <w:rsid w:val="005D2DE1"/>
    <w:rsid w:val="005D3169"/>
    <w:rsid w:val="005D44F1"/>
    <w:rsid w:val="005D47EE"/>
    <w:rsid w:val="005D4E25"/>
    <w:rsid w:val="005D5459"/>
    <w:rsid w:val="005D5C84"/>
    <w:rsid w:val="005D65BE"/>
    <w:rsid w:val="005D68C4"/>
    <w:rsid w:val="005D6966"/>
    <w:rsid w:val="005D6D97"/>
    <w:rsid w:val="005D6DFD"/>
    <w:rsid w:val="005D7AE1"/>
    <w:rsid w:val="005D7FB9"/>
    <w:rsid w:val="005E027C"/>
    <w:rsid w:val="005E097D"/>
    <w:rsid w:val="005E10A8"/>
    <w:rsid w:val="005E11C7"/>
    <w:rsid w:val="005E1C96"/>
    <w:rsid w:val="005E230F"/>
    <w:rsid w:val="005E236B"/>
    <w:rsid w:val="005E2CCF"/>
    <w:rsid w:val="005E36FE"/>
    <w:rsid w:val="005E404B"/>
    <w:rsid w:val="005E42FA"/>
    <w:rsid w:val="005E4D02"/>
    <w:rsid w:val="005E51A4"/>
    <w:rsid w:val="005E570C"/>
    <w:rsid w:val="005E590E"/>
    <w:rsid w:val="005E5F74"/>
    <w:rsid w:val="005E6C25"/>
    <w:rsid w:val="005E70CF"/>
    <w:rsid w:val="005E7397"/>
    <w:rsid w:val="005E7708"/>
    <w:rsid w:val="005E7BEB"/>
    <w:rsid w:val="005F034E"/>
    <w:rsid w:val="005F06B8"/>
    <w:rsid w:val="005F0A5C"/>
    <w:rsid w:val="005F0DD0"/>
    <w:rsid w:val="005F11BA"/>
    <w:rsid w:val="005F12A1"/>
    <w:rsid w:val="005F19D7"/>
    <w:rsid w:val="005F2C10"/>
    <w:rsid w:val="005F2CE4"/>
    <w:rsid w:val="005F2E68"/>
    <w:rsid w:val="005F38FB"/>
    <w:rsid w:val="005F4330"/>
    <w:rsid w:val="005F46FD"/>
    <w:rsid w:val="005F51ED"/>
    <w:rsid w:val="005F55C0"/>
    <w:rsid w:val="005F5FFC"/>
    <w:rsid w:val="005F60C7"/>
    <w:rsid w:val="005F712A"/>
    <w:rsid w:val="005F7163"/>
    <w:rsid w:val="005F73A2"/>
    <w:rsid w:val="005F7770"/>
    <w:rsid w:val="005F7976"/>
    <w:rsid w:val="005F7B01"/>
    <w:rsid w:val="005F7B62"/>
    <w:rsid w:val="005F7D98"/>
    <w:rsid w:val="006000EB"/>
    <w:rsid w:val="006002B1"/>
    <w:rsid w:val="0060045D"/>
    <w:rsid w:val="00600C7A"/>
    <w:rsid w:val="006014FD"/>
    <w:rsid w:val="006020A7"/>
    <w:rsid w:val="00602362"/>
    <w:rsid w:val="006024D1"/>
    <w:rsid w:val="006028A0"/>
    <w:rsid w:val="00602E02"/>
    <w:rsid w:val="00602F0A"/>
    <w:rsid w:val="006034CE"/>
    <w:rsid w:val="00603A4F"/>
    <w:rsid w:val="00603BC1"/>
    <w:rsid w:val="00603CC0"/>
    <w:rsid w:val="00603D08"/>
    <w:rsid w:val="00603F9F"/>
    <w:rsid w:val="0060422C"/>
    <w:rsid w:val="006044DF"/>
    <w:rsid w:val="00604504"/>
    <w:rsid w:val="00604571"/>
    <w:rsid w:val="006045F1"/>
    <w:rsid w:val="006046B4"/>
    <w:rsid w:val="00604CF3"/>
    <w:rsid w:val="00604D74"/>
    <w:rsid w:val="0060507D"/>
    <w:rsid w:val="00605A76"/>
    <w:rsid w:val="00605DED"/>
    <w:rsid w:val="006066DC"/>
    <w:rsid w:val="00606F7D"/>
    <w:rsid w:val="0060724D"/>
    <w:rsid w:val="00607363"/>
    <w:rsid w:val="00607DDC"/>
    <w:rsid w:val="00607FDF"/>
    <w:rsid w:val="0061011B"/>
    <w:rsid w:val="00610C44"/>
    <w:rsid w:val="006110F2"/>
    <w:rsid w:val="0061143B"/>
    <w:rsid w:val="00611EDD"/>
    <w:rsid w:val="00612201"/>
    <w:rsid w:val="0061239E"/>
    <w:rsid w:val="00612F03"/>
    <w:rsid w:val="00613584"/>
    <w:rsid w:val="00613BF7"/>
    <w:rsid w:val="0061421B"/>
    <w:rsid w:val="00614567"/>
    <w:rsid w:val="006145E2"/>
    <w:rsid w:val="00615F46"/>
    <w:rsid w:val="00615F69"/>
    <w:rsid w:val="0061621E"/>
    <w:rsid w:val="006166F5"/>
    <w:rsid w:val="00617035"/>
    <w:rsid w:val="006170C9"/>
    <w:rsid w:val="006175CA"/>
    <w:rsid w:val="00617637"/>
    <w:rsid w:val="006178AB"/>
    <w:rsid w:val="00617AEB"/>
    <w:rsid w:val="006200CE"/>
    <w:rsid w:val="006209B9"/>
    <w:rsid w:val="00620E41"/>
    <w:rsid w:val="0062157F"/>
    <w:rsid w:val="00621608"/>
    <w:rsid w:val="006216D4"/>
    <w:rsid w:val="00622132"/>
    <w:rsid w:val="006225FE"/>
    <w:rsid w:val="00622CFC"/>
    <w:rsid w:val="00622D2D"/>
    <w:rsid w:val="00623440"/>
    <w:rsid w:val="00623560"/>
    <w:rsid w:val="00623FAB"/>
    <w:rsid w:val="00624050"/>
    <w:rsid w:val="00625A8A"/>
    <w:rsid w:val="00626126"/>
    <w:rsid w:val="00626304"/>
    <w:rsid w:val="00626420"/>
    <w:rsid w:val="00626547"/>
    <w:rsid w:val="006265D6"/>
    <w:rsid w:val="00626D05"/>
    <w:rsid w:val="00626D83"/>
    <w:rsid w:val="00626F3A"/>
    <w:rsid w:val="006274A9"/>
    <w:rsid w:val="00627695"/>
    <w:rsid w:val="006276CB"/>
    <w:rsid w:val="00627835"/>
    <w:rsid w:val="00627DD1"/>
    <w:rsid w:val="00627F4A"/>
    <w:rsid w:val="0063055F"/>
    <w:rsid w:val="0063081D"/>
    <w:rsid w:val="00630AD0"/>
    <w:rsid w:val="00631666"/>
    <w:rsid w:val="00631CBF"/>
    <w:rsid w:val="006320F5"/>
    <w:rsid w:val="0063216B"/>
    <w:rsid w:val="006321A3"/>
    <w:rsid w:val="0063225E"/>
    <w:rsid w:val="00632711"/>
    <w:rsid w:val="00632DE2"/>
    <w:rsid w:val="00633022"/>
    <w:rsid w:val="0063317C"/>
    <w:rsid w:val="00633544"/>
    <w:rsid w:val="00633E91"/>
    <w:rsid w:val="00634665"/>
    <w:rsid w:val="006347AB"/>
    <w:rsid w:val="00634D47"/>
    <w:rsid w:val="00634D6E"/>
    <w:rsid w:val="0063545E"/>
    <w:rsid w:val="006355B6"/>
    <w:rsid w:val="00635E6B"/>
    <w:rsid w:val="00635E77"/>
    <w:rsid w:val="00635FD9"/>
    <w:rsid w:val="0063655D"/>
    <w:rsid w:val="00636D11"/>
    <w:rsid w:val="00637964"/>
    <w:rsid w:val="00637CC2"/>
    <w:rsid w:val="00637D88"/>
    <w:rsid w:val="00637F48"/>
    <w:rsid w:val="006400BD"/>
    <w:rsid w:val="00640443"/>
    <w:rsid w:val="006405ED"/>
    <w:rsid w:val="0064076F"/>
    <w:rsid w:val="00640B40"/>
    <w:rsid w:val="00641B51"/>
    <w:rsid w:val="00641BB2"/>
    <w:rsid w:val="00641D15"/>
    <w:rsid w:val="00642000"/>
    <w:rsid w:val="006421A9"/>
    <w:rsid w:val="006422A0"/>
    <w:rsid w:val="0064231C"/>
    <w:rsid w:val="00642720"/>
    <w:rsid w:val="00642725"/>
    <w:rsid w:val="00642B1A"/>
    <w:rsid w:val="00642C5A"/>
    <w:rsid w:val="00642D77"/>
    <w:rsid w:val="00642EB0"/>
    <w:rsid w:val="0064382C"/>
    <w:rsid w:val="00643F94"/>
    <w:rsid w:val="00644100"/>
    <w:rsid w:val="006448F6"/>
    <w:rsid w:val="00644BC0"/>
    <w:rsid w:val="00644F14"/>
    <w:rsid w:val="00645253"/>
    <w:rsid w:val="006452F4"/>
    <w:rsid w:val="00645922"/>
    <w:rsid w:val="00645D93"/>
    <w:rsid w:val="00645DEF"/>
    <w:rsid w:val="0064617D"/>
    <w:rsid w:val="006467C9"/>
    <w:rsid w:val="00646B1B"/>
    <w:rsid w:val="00646D5D"/>
    <w:rsid w:val="006475C6"/>
    <w:rsid w:val="006475F1"/>
    <w:rsid w:val="006476E8"/>
    <w:rsid w:val="00650347"/>
    <w:rsid w:val="00650389"/>
    <w:rsid w:val="00650F2B"/>
    <w:rsid w:val="00650F41"/>
    <w:rsid w:val="00651562"/>
    <w:rsid w:val="00651994"/>
    <w:rsid w:val="00651ABB"/>
    <w:rsid w:val="00651ACE"/>
    <w:rsid w:val="00651D77"/>
    <w:rsid w:val="00651E85"/>
    <w:rsid w:val="006522F2"/>
    <w:rsid w:val="0065269A"/>
    <w:rsid w:val="006529B2"/>
    <w:rsid w:val="00652DB4"/>
    <w:rsid w:val="0065320A"/>
    <w:rsid w:val="006532E0"/>
    <w:rsid w:val="006533D0"/>
    <w:rsid w:val="0065352E"/>
    <w:rsid w:val="0065375E"/>
    <w:rsid w:val="00653A0A"/>
    <w:rsid w:val="00653E33"/>
    <w:rsid w:val="006548B4"/>
    <w:rsid w:val="006548C6"/>
    <w:rsid w:val="00654B25"/>
    <w:rsid w:val="00654B73"/>
    <w:rsid w:val="006553E1"/>
    <w:rsid w:val="0065590D"/>
    <w:rsid w:val="00655C2E"/>
    <w:rsid w:val="0065639E"/>
    <w:rsid w:val="00656BA4"/>
    <w:rsid w:val="00656D98"/>
    <w:rsid w:val="006572C2"/>
    <w:rsid w:val="006572CC"/>
    <w:rsid w:val="00657510"/>
    <w:rsid w:val="00657AD1"/>
    <w:rsid w:val="00660178"/>
    <w:rsid w:val="00660512"/>
    <w:rsid w:val="00660647"/>
    <w:rsid w:val="00660686"/>
    <w:rsid w:val="0066287B"/>
    <w:rsid w:val="006629D5"/>
    <w:rsid w:val="00662B1E"/>
    <w:rsid w:val="00662C67"/>
    <w:rsid w:val="006635AE"/>
    <w:rsid w:val="00663D0C"/>
    <w:rsid w:val="00663DF7"/>
    <w:rsid w:val="00663E72"/>
    <w:rsid w:val="00664295"/>
    <w:rsid w:val="00664C19"/>
    <w:rsid w:val="00664C26"/>
    <w:rsid w:val="006650F3"/>
    <w:rsid w:val="006655F0"/>
    <w:rsid w:val="00665930"/>
    <w:rsid w:val="00665B1D"/>
    <w:rsid w:val="00665B82"/>
    <w:rsid w:val="00665EEE"/>
    <w:rsid w:val="0066607E"/>
    <w:rsid w:val="006661FD"/>
    <w:rsid w:val="0066628B"/>
    <w:rsid w:val="006663A4"/>
    <w:rsid w:val="006665E3"/>
    <w:rsid w:val="00666918"/>
    <w:rsid w:val="00666E8D"/>
    <w:rsid w:val="00666F2E"/>
    <w:rsid w:val="00667482"/>
    <w:rsid w:val="0066790B"/>
    <w:rsid w:val="00667E8B"/>
    <w:rsid w:val="00667FA5"/>
    <w:rsid w:val="0067056C"/>
    <w:rsid w:val="006706EF"/>
    <w:rsid w:val="006709B7"/>
    <w:rsid w:val="00671023"/>
    <w:rsid w:val="006712C3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69D6"/>
    <w:rsid w:val="00677053"/>
    <w:rsid w:val="006772C6"/>
    <w:rsid w:val="00677A53"/>
    <w:rsid w:val="006800B4"/>
    <w:rsid w:val="006802E3"/>
    <w:rsid w:val="006803C7"/>
    <w:rsid w:val="0068055D"/>
    <w:rsid w:val="00680C90"/>
    <w:rsid w:val="00681CAD"/>
    <w:rsid w:val="00681E2D"/>
    <w:rsid w:val="00681E58"/>
    <w:rsid w:val="00682786"/>
    <w:rsid w:val="00682976"/>
    <w:rsid w:val="006829A4"/>
    <w:rsid w:val="006832DF"/>
    <w:rsid w:val="006838F9"/>
    <w:rsid w:val="00683FDB"/>
    <w:rsid w:val="00684031"/>
    <w:rsid w:val="00684320"/>
    <w:rsid w:val="006846C0"/>
    <w:rsid w:val="00684720"/>
    <w:rsid w:val="00684860"/>
    <w:rsid w:val="006848D2"/>
    <w:rsid w:val="00684E25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762"/>
    <w:rsid w:val="00686A0E"/>
    <w:rsid w:val="00687420"/>
    <w:rsid w:val="0068755D"/>
    <w:rsid w:val="006876E0"/>
    <w:rsid w:val="0069015A"/>
    <w:rsid w:val="00690487"/>
    <w:rsid w:val="00690F3E"/>
    <w:rsid w:val="0069125A"/>
    <w:rsid w:val="0069154A"/>
    <w:rsid w:val="00691891"/>
    <w:rsid w:val="00691B4D"/>
    <w:rsid w:val="00692272"/>
    <w:rsid w:val="006923AA"/>
    <w:rsid w:val="00692548"/>
    <w:rsid w:val="00692855"/>
    <w:rsid w:val="00692D33"/>
    <w:rsid w:val="00692FA3"/>
    <w:rsid w:val="00693B3E"/>
    <w:rsid w:val="00694A55"/>
    <w:rsid w:val="00694B78"/>
    <w:rsid w:val="00694EF3"/>
    <w:rsid w:val="00695855"/>
    <w:rsid w:val="00695874"/>
    <w:rsid w:val="00695C40"/>
    <w:rsid w:val="00696148"/>
    <w:rsid w:val="00696C85"/>
    <w:rsid w:val="0069712B"/>
    <w:rsid w:val="00697198"/>
    <w:rsid w:val="00697309"/>
    <w:rsid w:val="006978D1"/>
    <w:rsid w:val="00697E67"/>
    <w:rsid w:val="00697EB5"/>
    <w:rsid w:val="006A0137"/>
    <w:rsid w:val="006A0184"/>
    <w:rsid w:val="006A0336"/>
    <w:rsid w:val="006A04D5"/>
    <w:rsid w:val="006A067E"/>
    <w:rsid w:val="006A082A"/>
    <w:rsid w:val="006A0C22"/>
    <w:rsid w:val="006A1432"/>
    <w:rsid w:val="006A14E7"/>
    <w:rsid w:val="006A152B"/>
    <w:rsid w:val="006A1C95"/>
    <w:rsid w:val="006A1E75"/>
    <w:rsid w:val="006A2168"/>
    <w:rsid w:val="006A2189"/>
    <w:rsid w:val="006A22B9"/>
    <w:rsid w:val="006A23DB"/>
    <w:rsid w:val="006A26D7"/>
    <w:rsid w:val="006A2724"/>
    <w:rsid w:val="006A29D9"/>
    <w:rsid w:val="006A2D58"/>
    <w:rsid w:val="006A3487"/>
    <w:rsid w:val="006A3F1D"/>
    <w:rsid w:val="006A411E"/>
    <w:rsid w:val="006A4B74"/>
    <w:rsid w:val="006A52FA"/>
    <w:rsid w:val="006A5344"/>
    <w:rsid w:val="006A581E"/>
    <w:rsid w:val="006A5DC6"/>
    <w:rsid w:val="006A6BE3"/>
    <w:rsid w:val="006A6CB3"/>
    <w:rsid w:val="006A7283"/>
    <w:rsid w:val="006A751A"/>
    <w:rsid w:val="006A7919"/>
    <w:rsid w:val="006A7B34"/>
    <w:rsid w:val="006B00AD"/>
    <w:rsid w:val="006B063D"/>
    <w:rsid w:val="006B09D4"/>
    <w:rsid w:val="006B0B8D"/>
    <w:rsid w:val="006B0BAA"/>
    <w:rsid w:val="006B0D8B"/>
    <w:rsid w:val="006B0DC8"/>
    <w:rsid w:val="006B1732"/>
    <w:rsid w:val="006B1792"/>
    <w:rsid w:val="006B1CE1"/>
    <w:rsid w:val="006B1F3E"/>
    <w:rsid w:val="006B2306"/>
    <w:rsid w:val="006B23E7"/>
    <w:rsid w:val="006B2D09"/>
    <w:rsid w:val="006B2DC9"/>
    <w:rsid w:val="006B341D"/>
    <w:rsid w:val="006B348E"/>
    <w:rsid w:val="006B3BEA"/>
    <w:rsid w:val="006B4072"/>
    <w:rsid w:val="006B4289"/>
    <w:rsid w:val="006B447B"/>
    <w:rsid w:val="006B47AE"/>
    <w:rsid w:val="006B4B22"/>
    <w:rsid w:val="006B537F"/>
    <w:rsid w:val="006B5DF3"/>
    <w:rsid w:val="006B619B"/>
    <w:rsid w:val="006B6F2F"/>
    <w:rsid w:val="006B6F62"/>
    <w:rsid w:val="006B6FB5"/>
    <w:rsid w:val="006B7823"/>
    <w:rsid w:val="006B7DDB"/>
    <w:rsid w:val="006C0059"/>
    <w:rsid w:val="006C06C6"/>
    <w:rsid w:val="006C08B5"/>
    <w:rsid w:val="006C0C73"/>
    <w:rsid w:val="006C0DC8"/>
    <w:rsid w:val="006C202B"/>
    <w:rsid w:val="006C2494"/>
    <w:rsid w:val="006C2789"/>
    <w:rsid w:val="006C2B83"/>
    <w:rsid w:val="006C357D"/>
    <w:rsid w:val="006C47EE"/>
    <w:rsid w:val="006C4A9E"/>
    <w:rsid w:val="006C4CE3"/>
    <w:rsid w:val="006C52D2"/>
    <w:rsid w:val="006C5FCD"/>
    <w:rsid w:val="006C60D1"/>
    <w:rsid w:val="006C623E"/>
    <w:rsid w:val="006C75EF"/>
    <w:rsid w:val="006C7C7C"/>
    <w:rsid w:val="006C7FBD"/>
    <w:rsid w:val="006D01F8"/>
    <w:rsid w:val="006D0331"/>
    <w:rsid w:val="006D057D"/>
    <w:rsid w:val="006D058E"/>
    <w:rsid w:val="006D08E1"/>
    <w:rsid w:val="006D0DD5"/>
    <w:rsid w:val="006D117A"/>
    <w:rsid w:val="006D144F"/>
    <w:rsid w:val="006D161B"/>
    <w:rsid w:val="006D1A94"/>
    <w:rsid w:val="006D1FFF"/>
    <w:rsid w:val="006D224C"/>
    <w:rsid w:val="006D2605"/>
    <w:rsid w:val="006D279D"/>
    <w:rsid w:val="006D289A"/>
    <w:rsid w:val="006D30A2"/>
    <w:rsid w:val="006D424E"/>
    <w:rsid w:val="006D4576"/>
    <w:rsid w:val="006D4B47"/>
    <w:rsid w:val="006D4BDA"/>
    <w:rsid w:val="006D4DA6"/>
    <w:rsid w:val="006D4EC1"/>
    <w:rsid w:val="006D5904"/>
    <w:rsid w:val="006D5D42"/>
    <w:rsid w:val="006D5EBF"/>
    <w:rsid w:val="006D6047"/>
    <w:rsid w:val="006D6145"/>
    <w:rsid w:val="006D64E5"/>
    <w:rsid w:val="006D66C2"/>
    <w:rsid w:val="006D67BA"/>
    <w:rsid w:val="006D6A08"/>
    <w:rsid w:val="006D6B3B"/>
    <w:rsid w:val="006D6BA7"/>
    <w:rsid w:val="006D6F64"/>
    <w:rsid w:val="006D70E0"/>
    <w:rsid w:val="006D710D"/>
    <w:rsid w:val="006D7326"/>
    <w:rsid w:val="006D750B"/>
    <w:rsid w:val="006E00E6"/>
    <w:rsid w:val="006E01EC"/>
    <w:rsid w:val="006E05AC"/>
    <w:rsid w:val="006E0F17"/>
    <w:rsid w:val="006E297C"/>
    <w:rsid w:val="006E34C8"/>
    <w:rsid w:val="006E34E9"/>
    <w:rsid w:val="006E359E"/>
    <w:rsid w:val="006E420F"/>
    <w:rsid w:val="006E44DB"/>
    <w:rsid w:val="006E4D54"/>
    <w:rsid w:val="006E5760"/>
    <w:rsid w:val="006E6D23"/>
    <w:rsid w:val="006E6E61"/>
    <w:rsid w:val="006E710E"/>
    <w:rsid w:val="006E73BD"/>
    <w:rsid w:val="006E77A7"/>
    <w:rsid w:val="006E78BE"/>
    <w:rsid w:val="006E7AF7"/>
    <w:rsid w:val="006F022A"/>
    <w:rsid w:val="006F0806"/>
    <w:rsid w:val="006F0ABF"/>
    <w:rsid w:val="006F0F9D"/>
    <w:rsid w:val="006F13E5"/>
    <w:rsid w:val="006F183E"/>
    <w:rsid w:val="006F1939"/>
    <w:rsid w:val="006F24C4"/>
    <w:rsid w:val="006F24CB"/>
    <w:rsid w:val="006F271A"/>
    <w:rsid w:val="006F2E05"/>
    <w:rsid w:val="006F30B6"/>
    <w:rsid w:val="006F3582"/>
    <w:rsid w:val="006F3AD0"/>
    <w:rsid w:val="006F4215"/>
    <w:rsid w:val="006F4E35"/>
    <w:rsid w:val="006F514E"/>
    <w:rsid w:val="006F5196"/>
    <w:rsid w:val="006F5217"/>
    <w:rsid w:val="006F56CF"/>
    <w:rsid w:val="006F5A1B"/>
    <w:rsid w:val="006F5E73"/>
    <w:rsid w:val="006F60C5"/>
    <w:rsid w:val="006F66A0"/>
    <w:rsid w:val="006F6DA6"/>
    <w:rsid w:val="006F6EAE"/>
    <w:rsid w:val="006F706D"/>
    <w:rsid w:val="006F7475"/>
    <w:rsid w:val="006F7E12"/>
    <w:rsid w:val="007000B8"/>
    <w:rsid w:val="007001BD"/>
    <w:rsid w:val="007008A9"/>
    <w:rsid w:val="00700AC0"/>
    <w:rsid w:val="00700F8E"/>
    <w:rsid w:val="007017E7"/>
    <w:rsid w:val="007023BD"/>
    <w:rsid w:val="0070267B"/>
    <w:rsid w:val="00702C83"/>
    <w:rsid w:val="007030AA"/>
    <w:rsid w:val="0070358D"/>
    <w:rsid w:val="00703959"/>
    <w:rsid w:val="00703AF1"/>
    <w:rsid w:val="00703E84"/>
    <w:rsid w:val="00703F08"/>
    <w:rsid w:val="007040BE"/>
    <w:rsid w:val="00704396"/>
    <w:rsid w:val="0070444F"/>
    <w:rsid w:val="007044ED"/>
    <w:rsid w:val="007048FF"/>
    <w:rsid w:val="00704E75"/>
    <w:rsid w:val="00705BE7"/>
    <w:rsid w:val="00706034"/>
    <w:rsid w:val="00706815"/>
    <w:rsid w:val="00706AEB"/>
    <w:rsid w:val="00706EEB"/>
    <w:rsid w:val="00707E3E"/>
    <w:rsid w:val="00707EB3"/>
    <w:rsid w:val="00710548"/>
    <w:rsid w:val="00710781"/>
    <w:rsid w:val="007109C0"/>
    <w:rsid w:val="00710AA2"/>
    <w:rsid w:val="00710F50"/>
    <w:rsid w:val="00711669"/>
    <w:rsid w:val="007117C7"/>
    <w:rsid w:val="00711971"/>
    <w:rsid w:val="00711A9E"/>
    <w:rsid w:val="00711C0D"/>
    <w:rsid w:val="00712227"/>
    <w:rsid w:val="00712E51"/>
    <w:rsid w:val="0071346D"/>
    <w:rsid w:val="007136D1"/>
    <w:rsid w:val="00713D82"/>
    <w:rsid w:val="007142E5"/>
    <w:rsid w:val="0071488A"/>
    <w:rsid w:val="00714A0E"/>
    <w:rsid w:val="00714CE3"/>
    <w:rsid w:val="00715B19"/>
    <w:rsid w:val="00715D1F"/>
    <w:rsid w:val="00716039"/>
    <w:rsid w:val="0071661D"/>
    <w:rsid w:val="007167E3"/>
    <w:rsid w:val="007168A0"/>
    <w:rsid w:val="00716AAD"/>
    <w:rsid w:val="007174FA"/>
    <w:rsid w:val="0071779F"/>
    <w:rsid w:val="007179FA"/>
    <w:rsid w:val="00717F53"/>
    <w:rsid w:val="00717F97"/>
    <w:rsid w:val="0072038A"/>
    <w:rsid w:val="0072042F"/>
    <w:rsid w:val="00720618"/>
    <w:rsid w:val="00720626"/>
    <w:rsid w:val="00720B85"/>
    <w:rsid w:val="00720D33"/>
    <w:rsid w:val="007213F2"/>
    <w:rsid w:val="0072166D"/>
    <w:rsid w:val="0072187D"/>
    <w:rsid w:val="00721B51"/>
    <w:rsid w:val="00721C2D"/>
    <w:rsid w:val="00721C9E"/>
    <w:rsid w:val="00721DF3"/>
    <w:rsid w:val="00723034"/>
    <w:rsid w:val="00723230"/>
    <w:rsid w:val="00723297"/>
    <w:rsid w:val="007232AF"/>
    <w:rsid w:val="00723746"/>
    <w:rsid w:val="00723E2E"/>
    <w:rsid w:val="00723F52"/>
    <w:rsid w:val="00724394"/>
    <w:rsid w:val="00724ADD"/>
    <w:rsid w:val="00725312"/>
    <w:rsid w:val="0072536C"/>
    <w:rsid w:val="00725735"/>
    <w:rsid w:val="007258A9"/>
    <w:rsid w:val="00725944"/>
    <w:rsid w:val="00725A1A"/>
    <w:rsid w:val="00725EC9"/>
    <w:rsid w:val="007263AB"/>
    <w:rsid w:val="00726861"/>
    <w:rsid w:val="00726873"/>
    <w:rsid w:val="00726BB7"/>
    <w:rsid w:val="00726FB1"/>
    <w:rsid w:val="0072724F"/>
    <w:rsid w:val="00727379"/>
    <w:rsid w:val="007276FA"/>
    <w:rsid w:val="00727721"/>
    <w:rsid w:val="00727949"/>
    <w:rsid w:val="007279C4"/>
    <w:rsid w:val="00727EA4"/>
    <w:rsid w:val="007309A1"/>
    <w:rsid w:val="00730C91"/>
    <w:rsid w:val="00731E8E"/>
    <w:rsid w:val="0073294F"/>
    <w:rsid w:val="00732BEE"/>
    <w:rsid w:val="007331C5"/>
    <w:rsid w:val="0073326C"/>
    <w:rsid w:val="00734029"/>
    <w:rsid w:val="007342BF"/>
    <w:rsid w:val="007342EA"/>
    <w:rsid w:val="007343BF"/>
    <w:rsid w:val="00734E8E"/>
    <w:rsid w:val="00735276"/>
    <w:rsid w:val="00735688"/>
    <w:rsid w:val="0073616E"/>
    <w:rsid w:val="00736C65"/>
    <w:rsid w:val="00736E47"/>
    <w:rsid w:val="00737553"/>
    <w:rsid w:val="00737600"/>
    <w:rsid w:val="007376FA"/>
    <w:rsid w:val="00737789"/>
    <w:rsid w:val="00737A3B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16B"/>
    <w:rsid w:val="007437F9"/>
    <w:rsid w:val="00743CF8"/>
    <w:rsid w:val="00744297"/>
    <w:rsid w:val="007443CD"/>
    <w:rsid w:val="007444D1"/>
    <w:rsid w:val="00744692"/>
    <w:rsid w:val="007448EC"/>
    <w:rsid w:val="0074505A"/>
    <w:rsid w:val="007454FD"/>
    <w:rsid w:val="00745C20"/>
    <w:rsid w:val="00745E96"/>
    <w:rsid w:val="00747096"/>
    <w:rsid w:val="0074737F"/>
    <w:rsid w:val="00747771"/>
    <w:rsid w:val="00747A3A"/>
    <w:rsid w:val="00747B18"/>
    <w:rsid w:val="00747D1A"/>
    <w:rsid w:val="00747EB1"/>
    <w:rsid w:val="00747FA5"/>
    <w:rsid w:val="007502A5"/>
    <w:rsid w:val="007505CD"/>
    <w:rsid w:val="00750AD3"/>
    <w:rsid w:val="00750C29"/>
    <w:rsid w:val="00750C9F"/>
    <w:rsid w:val="007520E6"/>
    <w:rsid w:val="00753020"/>
    <w:rsid w:val="0075319C"/>
    <w:rsid w:val="007537F7"/>
    <w:rsid w:val="00753ABB"/>
    <w:rsid w:val="00753C02"/>
    <w:rsid w:val="00753CE4"/>
    <w:rsid w:val="00753FD1"/>
    <w:rsid w:val="00754E75"/>
    <w:rsid w:val="00755494"/>
    <w:rsid w:val="007554D0"/>
    <w:rsid w:val="007555EA"/>
    <w:rsid w:val="0075584B"/>
    <w:rsid w:val="00755E8B"/>
    <w:rsid w:val="00756B4B"/>
    <w:rsid w:val="00756CB1"/>
    <w:rsid w:val="0075757B"/>
    <w:rsid w:val="007577F0"/>
    <w:rsid w:val="007578C7"/>
    <w:rsid w:val="00757BC3"/>
    <w:rsid w:val="00757FD2"/>
    <w:rsid w:val="00760702"/>
    <w:rsid w:val="00760F47"/>
    <w:rsid w:val="00761373"/>
    <w:rsid w:val="007614CA"/>
    <w:rsid w:val="007614DD"/>
    <w:rsid w:val="00761677"/>
    <w:rsid w:val="007618A5"/>
    <w:rsid w:val="00761A11"/>
    <w:rsid w:val="00761C7B"/>
    <w:rsid w:val="00762884"/>
    <w:rsid w:val="00762BAF"/>
    <w:rsid w:val="00762DE1"/>
    <w:rsid w:val="00762E03"/>
    <w:rsid w:val="007631A3"/>
    <w:rsid w:val="007632F2"/>
    <w:rsid w:val="007634C8"/>
    <w:rsid w:val="007637CE"/>
    <w:rsid w:val="007640D4"/>
    <w:rsid w:val="007642D4"/>
    <w:rsid w:val="007643DC"/>
    <w:rsid w:val="00764494"/>
    <w:rsid w:val="0076479C"/>
    <w:rsid w:val="007647AE"/>
    <w:rsid w:val="00764F65"/>
    <w:rsid w:val="0076558C"/>
    <w:rsid w:val="007656DA"/>
    <w:rsid w:val="00765A85"/>
    <w:rsid w:val="00765BFB"/>
    <w:rsid w:val="007660C3"/>
    <w:rsid w:val="00766135"/>
    <w:rsid w:val="0076662E"/>
    <w:rsid w:val="00766A8A"/>
    <w:rsid w:val="00767602"/>
    <w:rsid w:val="00767BB9"/>
    <w:rsid w:val="00767C03"/>
    <w:rsid w:val="00767C31"/>
    <w:rsid w:val="00767DA8"/>
    <w:rsid w:val="00767FA8"/>
    <w:rsid w:val="00767FD5"/>
    <w:rsid w:val="0077039F"/>
    <w:rsid w:val="00770587"/>
    <w:rsid w:val="00770847"/>
    <w:rsid w:val="00770FAD"/>
    <w:rsid w:val="00771274"/>
    <w:rsid w:val="0077167D"/>
    <w:rsid w:val="00772D0D"/>
    <w:rsid w:val="00773778"/>
    <w:rsid w:val="00773DDD"/>
    <w:rsid w:val="00774277"/>
    <w:rsid w:val="00774685"/>
    <w:rsid w:val="00774D01"/>
    <w:rsid w:val="007751A9"/>
    <w:rsid w:val="00775833"/>
    <w:rsid w:val="007758A5"/>
    <w:rsid w:val="00776465"/>
    <w:rsid w:val="007767ED"/>
    <w:rsid w:val="00776DCC"/>
    <w:rsid w:val="00776E30"/>
    <w:rsid w:val="0077764E"/>
    <w:rsid w:val="00777A8E"/>
    <w:rsid w:val="0078003A"/>
    <w:rsid w:val="00780425"/>
    <w:rsid w:val="00780601"/>
    <w:rsid w:val="0078079A"/>
    <w:rsid w:val="007809DB"/>
    <w:rsid w:val="00780B47"/>
    <w:rsid w:val="00780D98"/>
    <w:rsid w:val="00780DF0"/>
    <w:rsid w:val="007810B8"/>
    <w:rsid w:val="0078167C"/>
    <w:rsid w:val="0078174F"/>
    <w:rsid w:val="00781D44"/>
    <w:rsid w:val="00781E2C"/>
    <w:rsid w:val="00782022"/>
    <w:rsid w:val="007821C8"/>
    <w:rsid w:val="00782F0B"/>
    <w:rsid w:val="007835F6"/>
    <w:rsid w:val="00783B4C"/>
    <w:rsid w:val="007842E8"/>
    <w:rsid w:val="007843D0"/>
    <w:rsid w:val="0078449C"/>
    <w:rsid w:val="007849C9"/>
    <w:rsid w:val="00784DA4"/>
    <w:rsid w:val="00785353"/>
    <w:rsid w:val="00785AEF"/>
    <w:rsid w:val="00785D6C"/>
    <w:rsid w:val="00785E7A"/>
    <w:rsid w:val="00786478"/>
    <w:rsid w:val="00786571"/>
    <w:rsid w:val="007866BA"/>
    <w:rsid w:val="007868F5"/>
    <w:rsid w:val="00786F99"/>
    <w:rsid w:val="00787010"/>
    <w:rsid w:val="0078734F"/>
    <w:rsid w:val="00787486"/>
    <w:rsid w:val="00787F49"/>
    <w:rsid w:val="007902E1"/>
    <w:rsid w:val="00791187"/>
    <w:rsid w:val="00791447"/>
    <w:rsid w:val="00791527"/>
    <w:rsid w:val="00791FEE"/>
    <w:rsid w:val="00792061"/>
    <w:rsid w:val="00792689"/>
    <w:rsid w:val="00792A16"/>
    <w:rsid w:val="00792BF9"/>
    <w:rsid w:val="007933B9"/>
    <w:rsid w:val="0079365C"/>
    <w:rsid w:val="00794015"/>
    <w:rsid w:val="00794285"/>
    <w:rsid w:val="00794B87"/>
    <w:rsid w:val="00794B96"/>
    <w:rsid w:val="0079597F"/>
    <w:rsid w:val="007964CA"/>
    <w:rsid w:val="0079699A"/>
    <w:rsid w:val="00797093"/>
    <w:rsid w:val="0079718B"/>
    <w:rsid w:val="007972E3"/>
    <w:rsid w:val="00797A45"/>
    <w:rsid w:val="007A080B"/>
    <w:rsid w:val="007A0D9B"/>
    <w:rsid w:val="007A0E25"/>
    <w:rsid w:val="007A11D3"/>
    <w:rsid w:val="007A12EE"/>
    <w:rsid w:val="007A192D"/>
    <w:rsid w:val="007A1D34"/>
    <w:rsid w:val="007A1E80"/>
    <w:rsid w:val="007A25B7"/>
    <w:rsid w:val="007A2750"/>
    <w:rsid w:val="007A2A09"/>
    <w:rsid w:val="007A2B4F"/>
    <w:rsid w:val="007A2BA5"/>
    <w:rsid w:val="007A2D5C"/>
    <w:rsid w:val="007A411A"/>
    <w:rsid w:val="007A54FF"/>
    <w:rsid w:val="007A5533"/>
    <w:rsid w:val="007A55C8"/>
    <w:rsid w:val="007A5694"/>
    <w:rsid w:val="007A5762"/>
    <w:rsid w:val="007A582D"/>
    <w:rsid w:val="007A5AC2"/>
    <w:rsid w:val="007A5E99"/>
    <w:rsid w:val="007A637B"/>
    <w:rsid w:val="007A6FBA"/>
    <w:rsid w:val="007A711F"/>
    <w:rsid w:val="007A7402"/>
    <w:rsid w:val="007A75A4"/>
    <w:rsid w:val="007A77A2"/>
    <w:rsid w:val="007A7813"/>
    <w:rsid w:val="007A784E"/>
    <w:rsid w:val="007A7D23"/>
    <w:rsid w:val="007A7D7B"/>
    <w:rsid w:val="007B0ED8"/>
    <w:rsid w:val="007B1639"/>
    <w:rsid w:val="007B23D1"/>
    <w:rsid w:val="007B2513"/>
    <w:rsid w:val="007B2AD3"/>
    <w:rsid w:val="007B308E"/>
    <w:rsid w:val="007B31AE"/>
    <w:rsid w:val="007B3740"/>
    <w:rsid w:val="007B38CD"/>
    <w:rsid w:val="007B38E1"/>
    <w:rsid w:val="007B4E9A"/>
    <w:rsid w:val="007B4FD4"/>
    <w:rsid w:val="007B5635"/>
    <w:rsid w:val="007B568B"/>
    <w:rsid w:val="007B5B64"/>
    <w:rsid w:val="007B5D7C"/>
    <w:rsid w:val="007B610E"/>
    <w:rsid w:val="007B61BB"/>
    <w:rsid w:val="007B6310"/>
    <w:rsid w:val="007B7321"/>
    <w:rsid w:val="007B73B1"/>
    <w:rsid w:val="007B7E6E"/>
    <w:rsid w:val="007C01DD"/>
    <w:rsid w:val="007C08BB"/>
    <w:rsid w:val="007C0EAB"/>
    <w:rsid w:val="007C10B5"/>
    <w:rsid w:val="007C12DD"/>
    <w:rsid w:val="007C1405"/>
    <w:rsid w:val="007C14BE"/>
    <w:rsid w:val="007C18E5"/>
    <w:rsid w:val="007C1AB8"/>
    <w:rsid w:val="007C1DBD"/>
    <w:rsid w:val="007C1E96"/>
    <w:rsid w:val="007C203B"/>
    <w:rsid w:val="007C2CF1"/>
    <w:rsid w:val="007C3B4A"/>
    <w:rsid w:val="007C3B5C"/>
    <w:rsid w:val="007C3CEB"/>
    <w:rsid w:val="007C42A1"/>
    <w:rsid w:val="007C5647"/>
    <w:rsid w:val="007C580C"/>
    <w:rsid w:val="007C5AF1"/>
    <w:rsid w:val="007C5CAA"/>
    <w:rsid w:val="007C5D58"/>
    <w:rsid w:val="007C5D9D"/>
    <w:rsid w:val="007C6072"/>
    <w:rsid w:val="007C639D"/>
    <w:rsid w:val="007C6C39"/>
    <w:rsid w:val="007C6C90"/>
    <w:rsid w:val="007C71CD"/>
    <w:rsid w:val="007C7418"/>
    <w:rsid w:val="007C78C5"/>
    <w:rsid w:val="007C7995"/>
    <w:rsid w:val="007C7AB9"/>
    <w:rsid w:val="007D030A"/>
    <w:rsid w:val="007D03B1"/>
    <w:rsid w:val="007D064C"/>
    <w:rsid w:val="007D0E1D"/>
    <w:rsid w:val="007D0FE9"/>
    <w:rsid w:val="007D13F7"/>
    <w:rsid w:val="007D1735"/>
    <w:rsid w:val="007D1DA3"/>
    <w:rsid w:val="007D1ECD"/>
    <w:rsid w:val="007D1ED7"/>
    <w:rsid w:val="007D1ED9"/>
    <w:rsid w:val="007D2DF8"/>
    <w:rsid w:val="007D3528"/>
    <w:rsid w:val="007D354D"/>
    <w:rsid w:val="007D3ADF"/>
    <w:rsid w:val="007D3B61"/>
    <w:rsid w:val="007D4B78"/>
    <w:rsid w:val="007D4C79"/>
    <w:rsid w:val="007D588B"/>
    <w:rsid w:val="007D5A1F"/>
    <w:rsid w:val="007D5A77"/>
    <w:rsid w:val="007D5B34"/>
    <w:rsid w:val="007D5CFD"/>
    <w:rsid w:val="007D5DED"/>
    <w:rsid w:val="007D63AE"/>
    <w:rsid w:val="007D6850"/>
    <w:rsid w:val="007D68EA"/>
    <w:rsid w:val="007D69BA"/>
    <w:rsid w:val="007D71AB"/>
    <w:rsid w:val="007D75D5"/>
    <w:rsid w:val="007D7725"/>
    <w:rsid w:val="007D7A03"/>
    <w:rsid w:val="007D7C69"/>
    <w:rsid w:val="007D7F89"/>
    <w:rsid w:val="007E05F6"/>
    <w:rsid w:val="007E0C70"/>
    <w:rsid w:val="007E13A7"/>
    <w:rsid w:val="007E22DA"/>
    <w:rsid w:val="007E2531"/>
    <w:rsid w:val="007E3338"/>
    <w:rsid w:val="007E33B1"/>
    <w:rsid w:val="007E3731"/>
    <w:rsid w:val="007E3CB9"/>
    <w:rsid w:val="007E3FA2"/>
    <w:rsid w:val="007E4126"/>
    <w:rsid w:val="007E4177"/>
    <w:rsid w:val="007E4F4D"/>
    <w:rsid w:val="007E51A4"/>
    <w:rsid w:val="007E578E"/>
    <w:rsid w:val="007E5F59"/>
    <w:rsid w:val="007E68D0"/>
    <w:rsid w:val="007E6B1A"/>
    <w:rsid w:val="007E7446"/>
    <w:rsid w:val="007E7498"/>
    <w:rsid w:val="007E7771"/>
    <w:rsid w:val="007E7A4A"/>
    <w:rsid w:val="007E7CF9"/>
    <w:rsid w:val="007E7EBB"/>
    <w:rsid w:val="007F00FA"/>
    <w:rsid w:val="007F07D0"/>
    <w:rsid w:val="007F087F"/>
    <w:rsid w:val="007F09F2"/>
    <w:rsid w:val="007F0F80"/>
    <w:rsid w:val="007F1117"/>
    <w:rsid w:val="007F1394"/>
    <w:rsid w:val="007F23A6"/>
    <w:rsid w:val="007F2898"/>
    <w:rsid w:val="007F28D2"/>
    <w:rsid w:val="007F2DF8"/>
    <w:rsid w:val="007F331C"/>
    <w:rsid w:val="007F3940"/>
    <w:rsid w:val="007F39ED"/>
    <w:rsid w:val="007F4014"/>
    <w:rsid w:val="007F446D"/>
    <w:rsid w:val="007F467B"/>
    <w:rsid w:val="007F4A56"/>
    <w:rsid w:val="007F4C8D"/>
    <w:rsid w:val="007F4D59"/>
    <w:rsid w:val="007F4E15"/>
    <w:rsid w:val="007F4EE7"/>
    <w:rsid w:val="007F55FF"/>
    <w:rsid w:val="007F5686"/>
    <w:rsid w:val="007F568A"/>
    <w:rsid w:val="007F58F9"/>
    <w:rsid w:val="007F5982"/>
    <w:rsid w:val="007F5D3B"/>
    <w:rsid w:val="007F5E0B"/>
    <w:rsid w:val="007F5F60"/>
    <w:rsid w:val="007F69B4"/>
    <w:rsid w:val="007F6A77"/>
    <w:rsid w:val="007F74BA"/>
    <w:rsid w:val="007F7989"/>
    <w:rsid w:val="007F7A8B"/>
    <w:rsid w:val="008010AC"/>
    <w:rsid w:val="008012B7"/>
    <w:rsid w:val="00801424"/>
    <w:rsid w:val="0080149C"/>
    <w:rsid w:val="008014E9"/>
    <w:rsid w:val="00801DBF"/>
    <w:rsid w:val="00801E34"/>
    <w:rsid w:val="008024B3"/>
    <w:rsid w:val="00802B5F"/>
    <w:rsid w:val="0080318C"/>
    <w:rsid w:val="0080342F"/>
    <w:rsid w:val="0080355C"/>
    <w:rsid w:val="00803736"/>
    <w:rsid w:val="00803C00"/>
    <w:rsid w:val="00803CA9"/>
    <w:rsid w:val="00803D46"/>
    <w:rsid w:val="00803D7B"/>
    <w:rsid w:val="00803EA6"/>
    <w:rsid w:val="0080402C"/>
    <w:rsid w:val="00804241"/>
    <w:rsid w:val="0080452E"/>
    <w:rsid w:val="008047AC"/>
    <w:rsid w:val="00804B84"/>
    <w:rsid w:val="00804BD4"/>
    <w:rsid w:val="00805725"/>
    <w:rsid w:val="00805A52"/>
    <w:rsid w:val="00805ED3"/>
    <w:rsid w:val="00806575"/>
    <w:rsid w:val="008066EB"/>
    <w:rsid w:val="00806A24"/>
    <w:rsid w:val="00806CC9"/>
    <w:rsid w:val="00807775"/>
    <w:rsid w:val="0081024D"/>
    <w:rsid w:val="008108B5"/>
    <w:rsid w:val="00810912"/>
    <w:rsid w:val="00810B27"/>
    <w:rsid w:val="00811166"/>
    <w:rsid w:val="008112AC"/>
    <w:rsid w:val="008113E9"/>
    <w:rsid w:val="00811708"/>
    <w:rsid w:val="00811B2B"/>
    <w:rsid w:val="00812490"/>
    <w:rsid w:val="00812836"/>
    <w:rsid w:val="00812B9F"/>
    <w:rsid w:val="00812D15"/>
    <w:rsid w:val="00812E5E"/>
    <w:rsid w:val="0081329B"/>
    <w:rsid w:val="00813C5C"/>
    <w:rsid w:val="00814551"/>
    <w:rsid w:val="00814A60"/>
    <w:rsid w:val="00814AEF"/>
    <w:rsid w:val="008152ED"/>
    <w:rsid w:val="00815324"/>
    <w:rsid w:val="0081552B"/>
    <w:rsid w:val="00815650"/>
    <w:rsid w:val="008158FF"/>
    <w:rsid w:val="00816357"/>
    <w:rsid w:val="008169D1"/>
    <w:rsid w:val="00816A20"/>
    <w:rsid w:val="00820342"/>
    <w:rsid w:val="00821714"/>
    <w:rsid w:val="00821727"/>
    <w:rsid w:val="008217FC"/>
    <w:rsid w:val="00821A52"/>
    <w:rsid w:val="00821BF6"/>
    <w:rsid w:val="00822014"/>
    <w:rsid w:val="00822214"/>
    <w:rsid w:val="00822986"/>
    <w:rsid w:val="00822E20"/>
    <w:rsid w:val="00822EB5"/>
    <w:rsid w:val="0082314C"/>
    <w:rsid w:val="00823701"/>
    <w:rsid w:val="00823DCA"/>
    <w:rsid w:val="0082468F"/>
    <w:rsid w:val="00824741"/>
    <w:rsid w:val="00824B36"/>
    <w:rsid w:val="00824CBE"/>
    <w:rsid w:val="008252C0"/>
    <w:rsid w:val="008257BA"/>
    <w:rsid w:val="00825831"/>
    <w:rsid w:val="00826042"/>
    <w:rsid w:val="008261E3"/>
    <w:rsid w:val="008261EF"/>
    <w:rsid w:val="00826445"/>
    <w:rsid w:val="00826DC2"/>
    <w:rsid w:val="00826DD8"/>
    <w:rsid w:val="00827945"/>
    <w:rsid w:val="008301C1"/>
    <w:rsid w:val="00830433"/>
    <w:rsid w:val="008307B8"/>
    <w:rsid w:val="00830B99"/>
    <w:rsid w:val="0083322B"/>
    <w:rsid w:val="008332CB"/>
    <w:rsid w:val="008335A9"/>
    <w:rsid w:val="00833987"/>
    <w:rsid w:val="00833A52"/>
    <w:rsid w:val="00833CA1"/>
    <w:rsid w:val="00834444"/>
    <w:rsid w:val="00834DFA"/>
    <w:rsid w:val="00834EDB"/>
    <w:rsid w:val="0083502F"/>
    <w:rsid w:val="008350EA"/>
    <w:rsid w:val="00836564"/>
    <w:rsid w:val="00836D73"/>
    <w:rsid w:val="00837298"/>
    <w:rsid w:val="00837990"/>
    <w:rsid w:val="00837BD4"/>
    <w:rsid w:val="00837C33"/>
    <w:rsid w:val="00840371"/>
    <w:rsid w:val="0084064B"/>
    <w:rsid w:val="008407C0"/>
    <w:rsid w:val="008409E9"/>
    <w:rsid w:val="00840DF2"/>
    <w:rsid w:val="00840F13"/>
    <w:rsid w:val="008416AF"/>
    <w:rsid w:val="00841ADD"/>
    <w:rsid w:val="008424DD"/>
    <w:rsid w:val="00842805"/>
    <w:rsid w:val="008428B5"/>
    <w:rsid w:val="00842BAF"/>
    <w:rsid w:val="00842DAE"/>
    <w:rsid w:val="00843309"/>
    <w:rsid w:val="0084370F"/>
    <w:rsid w:val="00844162"/>
    <w:rsid w:val="008447E4"/>
    <w:rsid w:val="00844D67"/>
    <w:rsid w:val="008453E8"/>
    <w:rsid w:val="0084598A"/>
    <w:rsid w:val="00845C04"/>
    <w:rsid w:val="00845E32"/>
    <w:rsid w:val="0084642D"/>
    <w:rsid w:val="00846C3E"/>
    <w:rsid w:val="008476AF"/>
    <w:rsid w:val="00847930"/>
    <w:rsid w:val="00847963"/>
    <w:rsid w:val="00847F47"/>
    <w:rsid w:val="00850544"/>
    <w:rsid w:val="008507AA"/>
    <w:rsid w:val="008511FB"/>
    <w:rsid w:val="00851814"/>
    <w:rsid w:val="008521EA"/>
    <w:rsid w:val="008526A7"/>
    <w:rsid w:val="00852893"/>
    <w:rsid w:val="0085297B"/>
    <w:rsid w:val="008529BB"/>
    <w:rsid w:val="00852DED"/>
    <w:rsid w:val="008531E2"/>
    <w:rsid w:val="0085376F"/>
    <w:rsid w:val="00853E2E"/>
    <w:rsid w:val="0085409C"/>
    <w:rsid w:val="00855B9C"/>
    <w:rsid w:val="008560D2"/>
    <w:rsid w:val="0085631B"/>
    <w:rsid w:val="00857449"/>
    <w:rsid w:val="00857541"/>
    <w:rsid w:val="00857F9C"/>
    <w:rsid w:val="00860496"/>
    <w:rsid w:val="00861A54"/>
    <w:rsid w:val="00861A65"/>
    <w:rsid w:val="00861B77"/>
    <w:rsid w:val="00861CBB"/>
    <w:rsid w:val="00861E0F"/>
    <w:rsid w:val="008620A1"/>
    <w:rsid w:val="00862190"/>
    <w:rsid w:val="008630CC"/>
    <w:rsid w:val="0086366D"/>
    <w:rsid w:val="00863897"/>
    <w:rsid w:val="0086397C"/>
    <w:rsid w:val="00863BD4"/>
    <w:rsid w:val="00863C98"/>
    <w:rsid w:val="00864208"/>
    <w:rsid w:val="00864529"/>
    <w:rsid w:val="00864611"/>
    <w:rsid w:val="00864AC5"/>
    <w:rsid w:val="00864AD4"/>
    <w:rsid w:val="00864BD2"/>
    <w:rsid w:val="00864C1C"/>
    <w:rsid w:val="00865B39"/>
    <w:rsid w:val="00865C7F"/>
    <w:rsid w:val="00865F7A"/>
    <w:rsid w:val="0086608E"/>
    <w:rsid w:val="008664A6"/>
    <w:rsid w:val="008665A2"/>
    <w:rsid w:val="008666DC"/>
    <w:rsid w:val="008669ED"/>
    <w:rsid w:val="00866BB8"/>
    <w:rsid w:val="0086753C"/>
    <w:rsid w:val="008677A9"/>
    <w:rsid w:val="0086780F"/>
    <w:rsid w:val="0087009D"/>
    <w:rsid w:val="008702CB"/>
    <w:rsid w:val="008709F4"/>
    <w:rsid w:val="00870CB6"/>
    <w:rsid w:val="008714C9"/>
    <w:rsid w:val="0087265E"/>
    <w:rsid w:val="008727B2"/>
    <w:rsid w:val="00872FAE"/>
    <w:rsid w:val="00873866"/>
    <w:rsid w:val="008741F9"/>
    <w:rsid w:val="00874390"/>
    <w:rsid w:val="00874439"/>
    <w:rsid w:val="0087481F"/>
    <w:rsid w:val="00874A3B"/>
    <w:rsid w:val="00874A68"/>
    <w:rsid w:val="00874F72"/>
    <w:rsid w:val="0087514D"/>
    <w:rsid w:val="00875B30"/>
    <w:rsid w:val="00875FFD"/>
    <w:rsid w:val="00876CA0"/>
    <w:rsid w:val="008774C4"/>
    <w:rsid w:val="008775FA"/>
    <w:rsid w:val="0087772B"/>
    <w:rsid w:val="0088028B"/>
    <w:rsid w:val="00880722"/>
    <w:rsid w:val="00880723"/>
    <w:rsid w:val="00880940"/>
    <w:rsid w:val="00880C82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2A03"/>
    <w:rsid w:val="00882A04"/>
    <w:rsid w:val="008838AC"/>
    <w:rsid w:val="00883AA2"/>
    <w:rsid w:val="00885A95"/>
    <w:rsid w:val="0088614D"/>
    <w:rsid w:val="00886A07"/>
    <w:rsid w:val="00886D53"/>
    <w:rsid w:val="0088736D"/>
    <w:rsid w:val="008876D8"/>
    <w:rsid w:val="008906EF"/>
    <w:rsid w:val="008908DB"/>
    <w:rsid w:val="008909CF"/>
    <w:rsid w:val="00890B74"/>
    <w:rsid w:val="00890B86"/>
    <w:rsid w:val="00890D14"/>
    <w:rsid w:val="00890E2A"/>
    <w:rsid w:val="00891279"/>
    <w:rsid w:val="00891583"/>
    <w:rsid w:val="0089162C"/>
    <w:rsid w:val="00891A1F"/>
    <w:rsid w:val="00891BB7"/>
    <w:rsid w:val="00891D5E"/>
    <w:rsid w:val="008923CD"/>
    <w:rsid w:val="00892478"/>
    <w:rsid w:val="008928C3"/>
    <w:rsid w:val="00892FD6"/>
    <w:rsid w:val="00893120"/>
    <w:rsid w:val="00893314"/>
    <w:rsid w:val="008934AF"/>
    <w:rsid w:val="00894203"/>
    <w:rsid w:val="0089465F"/>
    <w:rsid w:val="008946C8"/>
    <w:rsid w:val="0089477B"/>
    <w:rsid w:val="00894BA4"/>
    <w:rsid w:val="00895B1A"/>
    <w:rsid w:val="0089632F"/>
    <w:rsid w:val="00896BA6"/>
    <w:rsid w:val="00897138"/>
    <w:rsid w:val="0089754A"/>
    <w:rsid w:val="0089786B"/>
    <w:rsid w:val="008A0463"/>
    <w:rsid w:val="008A05C4"/>
    <w:rsid w:val="008A09D4"/>
    <w:rsid w:val="008A1052"/>
    <w:rsid w:val="008A1243"/>
    <w:rsid w:val="008A134A"/>
    <w:rsid w:val="008A13F7"/>
    <w:rsid w:val="008A140A"/>
    <w:rsid w:val="008A1471"/>
    <w:rsid w:val="008A157B"/>
    <w:rsid w:val="008A160E"/>
    <w:rsid w:val="008A1749"/>
    <w:rsid w:val="008A1F38"/>
    <w:rsid w:val="008A26B4"/>
    <w:rsid w:val="008A293C"/>
    <w:rsid w:val="008A2ED4"/>
    <w:rsid w:val="008A30E0"/>
    <w:rsid w:val="008A430F"/>
    <w:rsid w:val="008A4498"/>
    <w:rsid w:val="008A4539"/>
    <w:rsid w:val="008A4566"/>
    <w:rsid w:val="008A4B38"/>
    <w:rsid w:val="008A4D20"/>
    <w:rsid w:val="008A4E94"/>
    <w:rsid w:val="008A5137"/>
    <w:rsid w:val="008A54C2"/>
    <w:rsid w:val="008A6196"/>
    <w:rsid w:val="008A63A8"/>
    <w:rsid w:val="008A63EB"/>
    <w:rsid w:val="008A6B5C"/>
    <w:rsid w:val="008A7415"/>
    <w:rsid w:val="008A7458"/>
    <w:rsid w:val="008A7906"/>
    <w:rsid w:val="008A7B23"/>
    <w:rsid w:val="008A7D26"/>
    <w:rsid w:val="008A7E1F"/>
    <w:rsid w:val="008A7FF7"/>
    <w:rsid w:val="008B0DED"/>
    <w:rsid w:val="008B16D9"/>
    <w:rsid w:val="008B1BE5"/>
    <w:rsid w:val="008B1DE7"/>
    <w:rsid w:val="008B1EE6"/>
    <w:rsid w:val="008B26C1"/>
    <w:rsid w:val="008B2BC1"/>
    <w:rsid w:val="008B3436"/>
    <w:rsid w:val="008B3682"/>
    <w:rsid w:val="008B4094"/>
    <w:rsid w:val="008B47C6"/>
    <w:rsid w:val="008B4D39"/>
    <w:rsid w:val="008B56D8"/>
    <w:rsid w:val="008B5852"/>
    <w:rsid w:val="008B589B"/>
    <w:rsid w:val="008B58AB"/>
    <w:rsid w:val="008B59A9"/>
    <w:rsid w:val="008B5B40"/>
    <w:rsid w:val="008B5BF5"/>
    <w:rsid w:val="008B65FF"/>
    <w:rsid w:val="008B683D"/>
    <w:rsid w:val="008B6933"/>
    <w:rsid w:val="008B6B68"/>
    <w:rsid w:val="008B6C18"/>
    <w:rsid w:val="008B6D63"/>
    <w:rsid w:val="008B6E39"/>
    <w:rsid w:val="008B7401"/>
    <w:rsid w:val="008C047F"/>
    <w:rsid w:val="008C05CD"/>
    <w:rsid w:val="008C09A6"/>
    <w:rsid w:val="008C1A4E"/>
    <w:rsid w:val="008C1C30"/>
    <w:rsid w:val="008C1E0F"/>
    <w:rsid w:val="008C2315"/>
    <w:rsid w:val="008C2956"/>
    <w:rsid w:val="008C2D70"/>
    <w:rsid w:val="008C3242"/>
    <w:rsid w:val="008C3CE5"/>
    <w:rsid w:val="008C4060"/>
    <w:rsid w:val="008C4583"/>
    <w:rsid w:val="008C4941"/>
    <w:rsid w:val="008C49C7"/>
    <w:rsid w:val="008C633A"/>
    <w:rsid w:val="008C6466"/>
    <w:rsid w:val="008C6706"/>
    <w:rsid w:val="008C67F7"/>
    <w:rsid w:val="008C6C4C"/>
    <w:rsid w:val="008C7EB1"/>
    <w:rsid w:val="008D108F"/>
    <w:rsid w:val="008D15EE"/>
    <w:rsid w:val="008D181B"/>
    <w:rsid w:val="008D19B1"/>
    <w:rsid w:val="008D1F92"/>
    <w:rsid w:val="008D240E"/>
    <w:rsid w:val="008D2C4F"/>
    <w:rsid w:val="008D2D10"/>
    <w:rsid w:val="008D31EB"/>
    <w:rsid w:val="008D3612"/>
    <w:rsid w:val="008D3F30"/>
    <w:rsid w:val="008D451A"/>
    <w:rsid w:val="008D4A8E"/>
    <w:rsid w:val="008D4B3E"/>
    <w:rsid w:val="008D4B56"/>
    <w:rsid w:val="008D4D71"/>
    <w:rsid w:val="008D4DBE"/>
    <w:rsid w:val="008D5A68"/>
    <w:rsid w:val="008D651B"/>
    <w:rsid w:val="008D6D98"/>
    <w:rsid w:val="008D780C"/>
    <w:rsid w:val="008E008E"/>
    <w:rsid w:val="008E0D88"/>
    <w:rsid w:val="008E0F1A"/>
    <w:rsid w:val="008E1210"/>
    <w:rsid w:val="008E1489"/>
    <w:rsid w:val="008E2849"/>
    <w:rsid w:val="008E28BF"/>
    <w:rsid w:val="008E2996"/>
    <w:rsid w:val="008E3004"/>
    <w:rsid w:val="008E33E8"/>
    <w:rsid w:val="008E3688"/>
    <w:rsid w:val="008E3DEF"/>
    <w:rsid w:val="008E4194"/>
    <w:rsid w:val="008E4DA2"/>
    <w:rsid w:val="008E513A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E77ED"/>
    <w:rsid w:val="008E7919"/>
    <w:rsid w:val="008E7D78"/>
    <w:rsid w:val="008F0381"/>
    <w:rsid w:val="008F06E3"/>
    <w:rsid w:val="008F074B"/>
    <w:rsid w:val="008F0B0F"/>
    <w:rsid w:val="008F1576"/>
    <w:rsid w:val="008F1936"/>
    <w:rsid w:val="008F1BB8"/>
    <w:rsid w:val="008F201B"/>
    <w:rsid w:val="008F2535"/>
    <w:rsid w:val="008F2747"/>
    <w:rsid w:val="008F2A1F"/>
    <w:rsid w:val="008F2A85"/>
    <w:rsid w:val="008F2D3E"/>
    <w:rsid w:val="008F2F16"/>
    <w:rsid w:val="008F32D5"/>
    <w:rsid w:val="008F37A3"/>
    <w:rsid w:val="008F3A5A"/>
    <w:rsid w:val="008F3CA1"/>
    <w:rsid w:val="008F3F57"/>
    <w:rsid w:val="008F447E"/>
    <w:rsid w:val="008F5107"/>
    <w:rsid w:val="008F5176"/>
    <w:rsid w:val="008F54B2"/>
    <w:rsid w:val="008F58BE"/>
    <w:rsid w:val="008F5D00"/>
    <w:rsid w:val="008F6171"/>
    <w:rsid w:val="008F67F2"/>
    <w:rsid w:val="008F722E"/>
    <w:rsid w:val="008F7848"/>
    <w:rsid w:val="0090007F"/>
    <w:rsid w:val="0090121D"/>
    <w:rsid w:val="009013EA"/>
    <w:rsid w:val="009013F3"/>
    <w:rsid w:val="009015CA"/>
    <w:rsid w:val="009019FF"/>
    <w:rsid w:val="00901DB3"/>
    <w:rsid w:val="00902E5F"/>
    <w:rsid w:val="00902FEB"/>
    <w:rsid w:val="0090316D"/>
    <w:rsid w:val="009031EC"/>
    <w:rsid w:val="00903754"/>
    <w:rsid w:val="00904FE4"/>
    <w:rsid w:val="00905384"/>
    <w:rsid w:val="0090556D"/>
    <w:rsid w:val="0090564A"/>
    <w:rsid w:val="009056C1"/>
    <w:rsid w:val="00905A32"/>
    <w:rsid w:val="00905A4B"/>
    <w:rsid w:val="00905C4C"/>
    <w:rsid w:val="00906793"/>
    <w:rsid w:val="009069B6"/>
    <w:rsid w:val="00906A3F"/>
    <w:rsid w:val="00906AA8"/>
    <w:rsid w:val="00906AFD"/>
    <w:rsid w:val="00906CB9"/>
    <w:rsid w:val="0090715C"/>
    <w:rsid w:val="00907318"/>
    <w:rsid w:val="009074FD"/>
    <w:rsid w:val="00907688"/>
    <w:rsid w:val="00907867"/>
    <w:rsid w:val="0090797A"/>
    <w:rsid w:val="009079A4"/>
    <w:rsid w:val="00907DAF"/>
    <w:rsid w:val="00907F87"/>
    <w:rsid w:val="00910A63"/>
    <w:rsid w:val="00910F15"/>
    <w:rsid w:val="0091142A"/>
    <w:rsid w:val="00911DA7"/>
    <w:rsid w:val="0091214C"/>
    <w:rsid w:val="009121A0"/>
    <w:rsid w:val="00912AC8"/>
    <w:rsid w:val="00912AC9"/>
    <w:rsid w:val="00913166"/>
    <w:rsid w:val="00913386"/>
    <w:rsid w:val="00913782"/>
    <w:rsid w:val="00913B9F"/>
    <w:rsid w:val="00913FC1"/>
    <w:rsid w:val="009142AD"/>
    <w:rsid w:val="009149BA"/>
    <w:rsid w:val="00914ACB"/>
    <w:rsid w:val="00914B3E"/>
    <w:rsid w:val="00914CD5"/>
    <w:rsid w:val="00915283"/>
    <w:rsid w:val="009159F4"/>
    <w:rsid w:val="009179EF"/>
    <w:rsid w:val="009179F3"/>
    <w:rsid w:val="00917B85"/>
    <w:rsid w:val="00920BCE"/>
    <w:rsid w:val="009216DF"/>
    <w:rsid w:val="00921B55"/>
    <w:rsid w:val="00921F11"/>
    <w:rsid w:val="009221E9"/>
    <w:rsid w:val="0092270C"/>
    <w:rsid w:val="009227CB"/>
    <w:rsid w:val="00922926"/>
    <w:rsid w:val="00923B02"/>
    <w:rsid w:val="00923B0B"/>
    <w:rsid w:val="009242B0"/>
    <w:rsid w:val="00924643"/>
    <w:rsid w:val="00924ED0"/>
    <w:rsid w:val="00924F7B"/>
    <w:rsid w:val="0092530C"/>
    <w:rsid w:val="00926229"/>
    <w:rsid w:val="0092646C"/>
    <w:rsid w:val="009265F1"/>
    <w:rsid w:val="0092695A"/>
    <w:rsid w:val="00926DE3"/>
    <w:rsid w:val="00927225"/>
    <w:rsid w:val="009275BF"/>
    <w:rsid w:val="009275D5"/>
    <w:rsid w:val="00927DE0"/>
    <w:rsid w:val="00927FA9"/>
    <w:rsid w:val="009300C7"/>
    <w:rsid w:val="0093085C"/>
    <w:rsid w:val="00930D27"/>
    <w:rsid w:val="009316F5"/>
    <w:rsid w:val="00932732"/>
    <w:rsid w:val="00932E49"/>
    <w:rsid w:val="009330FA"/>
    <w:rsid w:val="00933213"/>
    <w:rsid w:val="009334E9"/>
    <w:rsid w:val="00933579"/>
    <w:rsid w:val="00934117"/>
    <w:rsid w:val="00934727"/>
    <w:rsid w:val="00934E62"/>
    <w:rsid w:val="00935568"/>
    <w:rsid w:val="009362C4"/>
    <w:rsid w:val="009362D1"/>
    <w:rsid w:val="00936489"/>
    <w:rsid w:val="009369F0"/>
    <w:rsid w:val="00936C2C"/>
    <w:rsid w:val="009373B2"/>
    <w:rsid w:val="009376FB"/>
    <w:rsid w:val="0093784D"/>
    <w:rsid w:val="0094058D"/>
    <w:rsid w:val="009406FF"/>
    <w:rsid w:val="00940C4F"/>
    <w:rsid w:val="00941181"/>
    <w:rsid w:val="0094176C"/>
    <w:rsid w:val="00941971"/>
    <w:rsid w:val="00941991"/>
    <w:rsid w:val="0094271E"/>
    <w:rsid w:val="00942C7F"/>
    <w:rsid w:val="00942CB8"/>
    <w:rsid w:val="009437BE"/>
    <w:rsid w:val="009439D9"/>
    <w:rsid w:val="009442DA"/>
    <w:rsid w:val="00944460"/>
    <w:rsid w:val="009444B8"/>
    <w:rsid w:val="009449EA"/>
    <w:rsid w:val="00944A6A"/>
    <w:rsid w:val="00944CAD"/>
    <w:rsid w:val="00944DE1"/>
    <w:rsid w:val="00944F85"/>
    <w:rsid w:val="0094567B"/>
    <w:rsid w:val="00945851"/>
    <w:rsid w:val="00945879"/>
    <w:rsid w:val="00945F45"/>
    <w:rsid w:val="00946AC7"/>
    <w:rsid w:val="00946B3D"/>
    <w:rsid w:val="00946B59"/>
    <w:rsid w:val="00947336"/>
    <w:rsid w:val="0094747A"/>
    <w:rsid w:val="0094767D"/>
    <w:rsid w:val="00947ADB"/>
    <w:rsid w:val="009505C6"/>
    <w:rsid w:val="00950CE7"/>
    <w:rsid w:val="00950F2F"/>
    <w:rsid w:val="0095119B"/>
    <w:rsid w:val="0095191C"/>
    <w:rsid w:val="009528B3"/>
    <w:rsid w:val="00952A72"/>
    <w:rsid w:val="00953A78"/>
    <w:rsid w:val="00953B51"/>
    <w:rsid w:val="0095469C"/>
    <w:rsid w:val="009546E3"/>
    <w:rsid w:val="009548BB"/>
    <w:rsid w:val="00954974"/>
    <w:rsid w:val="00954E4F"/>
    <w:rsid w:val="00954E68"/>
    <w:rsid w:val="00954F56"/>
    <w:rsid w:val="00955057"/>
    <w:rsid w:val="00955091"/>
    <w:rsid w:val="00955984"/>
    <w:rsid w:val="00956252"/>
    <w:rsid w:val="00957067"/>
    <w:rsid w:val="0095709E"/>
    <w:rsid w:val="0095773C"/>
    <w:rsid w:val="00957CDB"/>
    <w:rsid w:val="00957DE7"/>
    <w:rsid w:val="00957E6C"/>
    <w:rsid w:val="00960177"/>
    <w:rsid w:val="00960862"/>
    <w:rsid w:val="0096096E"/>
    <w:rsid w:val="009609CA"/>
    <w:rsid w:val="00960D2F"/>
    <w:rsid w:val="00960FDD"/>
    <w:rsid w:val="0096183D"/>
    <w:rsid w:val="00961DCB"/>
    <w:rsid w:val="00961FB8"/>
    <w:rsid w:val="00962371"/>
    <w:rsid w:val="00962528"/>
    <w:rsid w:val="009627EA"/>
    <w:rsid w:val="0096366E"/>
    <w:rsid w:val="0096378E"/>
    <w:rsid w:val="00963812"/>
    <w:rsid w:val="00963EE2"/>
    <w:rsid w:val="00964629"/>
    <w:rsid w:val="009648CB"/>
    <w:rsid w:val="00964A79"/>
    <w:rsid w:val="00964B8C"/>
    <w:rsid w:val="00964BFF"/>
    <w:rsid w:val="00964E3D"/>
    <w:rsid w:val="00964EFD"/>
    <w:rsid w:val="00964F4C"/>
    <w:rsid w:val="00965004"/>
    <w:rsid w:val="00965429"/>
    <w:rsid w:val="0096587C"/>
    <w:rsid w:val="00965CDC"/>
    <w:rsid w:val="009661C3"/>
    <w:rsid w:val="0096659E"/>
    <w:rsid w:val="009665FC"/>
    <w:rsid w:val="009666A3"/>
    <w:rsid w:val="00966A11"/>
    <w:rsid w:val="00966FFA"/>
    <w:rsid w:val="00967220"/>
    <w:rsid w:val="00967EDC"/>
    <w:rsid w:val="00970032"/>
    <w:rsid w:val="00970448"/>
    <w:rsid w:val="009706E9"/>
    <w:rsid w:val="00970939"/>
    <w:rsid w:val="0097158C"/>
    <w:rsid w:val="00971EB2"/>
    <w:rsid w:val="0097211F"/>
    <w:rsid w:val="00972A16"/>
    <w:rsid w:val="00972B34"/>
    <w:rsid w:val="00972B8D"/>
    <w:rsid w:val="00972F11"/>
    <w:rsid w:val="009734EE"/>
    <w:rsid w:val="00973713"/>
    <w:rsid w:val="00973C6D"/>
    <w:rsid w:val="00973EB0"/>
    <w:rsid w:val="00973FBB"/>
    <w:rsid w:val="00974E44"/>
    <w:rsid w:val="009755FD"/>
    <w:rsid w:val="0097564A"/>
    <w:rsid w:val="00975CBE"/>
    <w:rsid w:val="009761A2"/>
    <w:rsid w:val="0097625A"/>
    <w:rsid w:val="0097632C"/>
    <w:rsid w:val="009764A4"/>
    <w:rsid w:val="00976888"/>
    <w:rsid w:val="00976941"/>
    <w:rsid w:val="00976AAB"/>
    <w:rsid w:val="00976B6E"/>
    <w:rsid w:val="00976CC8"/>
    <w:rsid w:val="00977078"/>
    <w:rsid w:val="00977978"/>
    <w:rsid w:val="00980153"/>
    <w:rsid w:val="0098034C"/>
    <w:rsid w:val="0098117B"/>
    <w:rsid w:val="00981474"/>
    <w:rsid w:val="00981567"/>
    <w:rsid w:val="00981D52"/>
    <w:rsid w:val="00981E44"/>
    <w:rsid w:val="00981E87"/>
    <w:rsid w:val="00982342"/>
    <w:rsid w:val="00982430"/>
    <w:rsid w:val="00982A88"/>
    <w:rsid w:val="00982F6E"/>
    <w:rsid w:val="00984987"/>
    <w:rsid w:val="00984C7C"/>
    <w:rsid w:val="00984D31"/>
    <w:rsid w:val="00985282"/>
    <w:rsid w:val="009852C8"/>
    <w:rsid w:val="009859D8"/>
    <w:rsid w:val="009861F0"/>
    <w:rsid w:val="00986446"/>
    <w:rsid w:val="00986D11"/>
    <w:rsid w:val="009875E6"/>
    <w:rsid w:val="0099035F"/>
    <w:rsid w:val="009905A2"/>
    <w:rsid w:val="0099090E"/>
    <w:rsid w:val="00990B37"/>
    <w:rsid w:val="0099154A"/>
    <w:rsid w:val="0099194A"/>
    <w:rsid w:val="0099195A"/>
    <w:rsid w:val="00991C61"/>
    <w:rsid w:val="00991F3D"/>
    <w:rsid w:val="00991F5D"/>
    <w:rsid w:val="00991FAC"/>
    <w:rsid w:val="00992102"/>
    <w:rsid w:val="0099214D"/>
    <w:rsid w:val="009922A2"/>
    <w:rsid w:val="009932D7"/>
    <w:rsid w:val="00993B85"/>
    <w:rsid w:val="00993C01"/>
    <w:rsid w:val="00993F0B"/>
    <w:rsid w:val="0099413A"/>
    <w:rsid w:val="00994415"/>
    <w:rsid w:val="009944FC"/>
    <w:rsid w:val="009948AE"/>
    <w:rsid w:val="00994B2F"/>
    <w:rsid w:val="0099529C"/>
    <w:rsid w:val="0099536E"/>
    <w:rsid w:val="009953A7"/>
    <w:rsid w:val="00995E84"/>
    <w:rsid w:val="00995EA0"/>
    <w:rsid w:val="00995F3E"/>
    <w:rsid w:val="009960EA"/>
    <w:rsid w:val="00996889"/>
    <w:rsid w:val="00996AD5"/>
    <w:rsid w:val="00996E1E"/>
    <w:rsid w:val="00996F9A"/>
    <w:rsid w:val="0099779F"/>
    <w:rsid w:val="0099785D"/>
    <w:rsid w:val="00997CF9"/>
    <w:rsid w:val="009A01C5"/>
    <w:rsid w:val="009A0C86"/>
    <w:rsid w:val="009A0CE1"/>
    <w:rsid w:val="009A0E0C"/>
    <w:rsid w:val="009A0F83"/>
    <w:rsid w:val="009A1655"/>
    <w:rsid w:val="009A1775"/>
    <w:rsid w:val="009A20A1"/>
    <w:rsid w:val="009A31A4"/>
    <w:rsid w:val="009A3D50"/>
    <w:rsid w:val="009A473F"/>
    <w:rsid w:val="009A4782"/>
    <w:rsid w:val="009A4E00"/>
    <w:rsid w:val="009A55CC"/>
    <w:rsid w:val="009A5F9F"/>
    <w:rsid w:val="009A603E"/>
    <w:rsid w:val="009A6A0D"/>
    <w:rsid w:val="009A716F"/>
    <w:rsid w:val="009A7EA9"/>
    <w:rsid w:val="009A7F34"/>
    <w:rsid w:val="009B055D"/>
    <w:rsid w:val="009B0BB5"/>
    <w:rsid w:val="009B0F3E"/>
    <w:rsid w:val="009B1632"/>
    <w:rsid w:val="009B1B59"/>
    <w:rsid w:val="009B1D37"/>
    <w:rsid w:val="009B22A9"/>
    <w:rsid w:val="009B26CD"/>
    <w:rsid w:val="009B28BB"/>
    <w:rsid w:val="009B4163"/>
    <w:rsid w:val="009B4CFF"/>
    <w:rsid w:val="009B5B8B"/>
    <w:rsid w:val="009B6942"/>
    <w:rsid w:val="009B6BA2"/>
    <w:rsid w:val="009B6BE2"/>
    <w:rsid w:val="009B7413"/>
    <w:rsid w:val="009B7CA2"/>
    <w:rsid w:val="009B7DD8"/>
    <w:rsid w:val="009C0135"/>
    <w:rsid w:val="009C0361"/>
    <w:rsid w:val="009C082E"/>
    <w:rsid w:val="009C0E72"/>
    <w:rsid w:val="009C10AB"/>
    <w:rsid w:val="009C1109"/>
    <w:rsid w:val="009C1210"/>
    <w:rsid w:val="009C156D"/>
    <w:rsid w:val="009C1B3C"/>
    <w:rsid w:val="009C1BCE"/>
    <w:rsid w:val="009C226A"/>
    <w:rsid w:val="009C2679"/>
    <w:rsid w:val="009C29DC"/>
    <w:rsid w:val="009C2ACE"/>
    <w:rsid w:val="009C2B46"/>
    <w:rsid w:val="009C4457"/>
    <w:rsid w:val="009C48D2"/>
    <w:rsid w:val="009C49DB"/>
    <w:rsid w:val="009C4E94"/>
    <w:rsid w:val="009C5765"/>
    <w:rsid w:val="009C57B2"/>
    <w:rsid w:val="009C5BB5"/>
    <w:rsid w:val="009C735A"/>
    <w:rsid w:val="009C7BBF"/>
    <w:rsid w:val="009C7BF1"/>
    <w:rsid w:val="009D0231"/>
    <w:rsid w:val="009D0234"/>
    <w:rsid w:val="009D03BA"/>
    <w:rsid w:val="009D0BC3"/>
    <w:rsid w:val="009D1449"/>
    <w:rsid w:val="009D155F"/>
    <w:rsid w:val="009D1985"/>
    <w:rsid w:val="009D1B3D"/>
    <w:rsid w:val="009D2706"/>
    <w:rsid w:val="009D282D"/>
    <w:rsid w:val="009D3837"/>
    <w:rsid w:val="009D3B67"/>
    <w:rsid w:val="009D3C18"/>
    <w:rsid w:val="009D3D8A"/>
    <w:rsid w:val="009D3E01"/>
    <w:rsid w:val="009D41E2"/>
    <w:rsid w:val="009D4488"/>
    <w:rsid w:val="009D46E1"/>
    <w:rsid w:val="009D496F"/>
    <w:rsid w:val="009D4F98"/>
    <w:rsid w:val="009D5B4E"/>
    <w:rsid w:val="009D66DD"/>
    <w:rsid w:val="009D6AB9"/>
    <w:rsid w:val="009D6E91"/>
    <w:rsid w:val="009D70BE"/>
    <w:rsid w:val="009D71F4"/>
    <w:rsid w:val="009D7232"/>
    <w:rsid w:val="009D7405"/>
    <w:rsid w:val="009D7647"/>
    <w:rsid w:val="009D7CEB"/>
    <w:rsid w:val="009E06DB"/>
    <w:rsid w:val="009E11BC"/>
    <w:rsid w:val="009E1679"/>
    <w:rsid w:val="009E18F2"/>
    <w:rsid w:val="009E1C74"/>
    <w:rsid w:val="009E22B3"/>
    <w:rsid w:val="009E25C6"/>
    <w:rsid w:val="009E295C"/>
    <w:rsid w:val="009E2ED7"/>
    <w:rsid w:val="009E3AE2"/>
    <w:rsid w:val="009E3D09"/>
    <w:rsid w:val="009E44AF"/>
    <w:rsid w:val="009E4B81"/>
    <w:rsid w:val="009E4C35"/>
    <w:rsid w:val="009E5107"/>
    <w:rsid w:val="009E539E"/>
    <w:rsid w:val="009E6CB5"/>
    <w:rsid w:val="009E6D27"/>
    <w:rsid w:val="009E7210"/>
    <w:rsid w:val="009E7344"/>
    <w:rsid w:val="009E7821"/>
    <w:rsid w:val="009E7A1C"/>
    <w:rsid w:val="009E7AAD"/>
    <w:rsid w:val="009E7C3D"/>
    <w:rsid w:val="009E7F72"/>
    <w:rsid w:val="009F0019"/>
    <w:rsid w:val="009F03A2"/>
    <w:rsid w:val="009F0880"/>
    <w:rsid w:val="009F0911"/>
    <w:rsid w:val="009F0DE3"/>
    <w:rsid w:val="009F17C8"/>
    <w:rsid w:val="009F18F6"/>
    <w:rsid w:val="009F1BB3"/>
    <w:rsid w:val="009F265B"/>
    <w:rsid w:val="009F2A07"/>
    <w:rsid w:val="009F2AD5"/>
    <w:rsid w:val="009F313F"/>
    <w:rsid w:val="009F33D0"/>
    <w:rsid w:val="009F33EC"/>
    <w:rsid w:val="009F34A4"/>
    <w:rsid w:val="009F35A5"/>
    <w:rsid w:val="009F3C44"/>
    <w:rsid w:val="009F411B"/>
    <w:rsid w:val="009F4D76"/>
    <w:rsid w:val="009F517A"/>
    <w:rsid w:val="009F5C30"/>
    <w:rsid w:val="009F6641"/>
    <w:rsid w:val="009F6B0C"/>
    <w:rsid w:val="009F7AD1"/>
    <w:rsid w:val="009F7B12"/>
    <w:rsid w:val="009F7D89"/>
    <w:rsid w:val="00A0011E"/>
    <w:rsid w:val="00A005E2"/>
    <w:rsid w:val="00A00951"/>
    <w:rsid w:val="00A00C5C"/>
    <w:rsid w:val="00A00EE8"/>
    <w:rsid w:val="00A011B6"/>
    <w:rsid w:val="00A0140D"/>
    <w:rsid w:val="00A01424"/>
    <w:rsid w:val="00A014CE"/>
    <w:rsid w:val="00A015FE"/>
    <w:rsid w:val="00A0190C"/>
    <w:rsid w:val="00A01CB9"/>
    <w:rsid w:val="00A01D43"/>
    <w:rsid w:val="00A02572"/>
    <w:rsid w:val="00A028CA"/>
    <w:rsid w:val="00A02B8A"/>
    <w:rsid w:val="00A02D71"/>
    <w:rsid w:val="00A02DC7"/>
    <w:rsid w:val="00A02FA8"/>
    <w:rsid w:val="00A030B3"/>
    <w:rsid w:val="00A032F8"/>
    <w:rsid w:val="00A033F0"/>
    <w:rsid w:val="00A03A14"/>
    <w:rsid w:val="00A04235"/>
    <w:rsid w:val="00A046A5"/>
    <w:rsid w:val="00A04EF7"/>
    <w:rsid w:val="00A05005"/>
    <w:rsid w:val="00A05AE1"/>
    <w:rsid w:val="00A05AF2"/>
    <w:rsid w:val="00A06388"/>
    <w:rsid w:val="00A06704"/>
    <w:rsid w:val="00A06FAF"/>
    <w:rsid w:val="00A1017C"/>
    <w:rsid w:val="00A10810"/>
    <w:rsid w:val="00A109E2"/>
    <w:rsid w:val="00A10C28"/>
    <w:rsid w:val="00A11063"/>
    <w:rsid w:val="00A110E1"/>
    <w:rsid w:val="00A11592"/>
    <w:rsid w:val="00A116C1"/>
    <w:rsid w:val="00A11888"/>
    <w:rsid w:val="00A11C67"/>
    <w:rsid w:val="00A12563"/>
    <w:rsid w:val="00A12AF1"/>
    <w:rsid w:val="00A12B74"/>
    <w:rsid w:val="00A12E7E"/>
    <w:rsid w:val="00A13294"/>
    <w:rsid w:val="00A135D0"/>
    <w:rsid w:val="00A13628"/>
    <w:rsid w:val="00A138BB"/>
    <w:rsid w:val="00A13E79"/>
    <w:rsid w:val="00A13EFA"/>
    <w:rsid w:val="00A13F69"/>
    <w:rsid w:val="00A14847"/>
    <w:rsid w:val="00A14867"/>
    <w:rsid w:val="00A14C86"/>
    <w:rsid w:val="00A15376"/>
    <w:rsid w:val="00A15CCF"/>
    <w:rsid w:val="00A161CD"/>
    <w:rsid w:val="00A1684E"/>
    <w:rsid w:val="00A16B38"/>
    <w:rsid w:val="00A16B48"/>
    <w:rsid w:val="00A16D3D"/>
    <w:rsid w:val="00A16DC4"/>
    <w:rsid w:val="00A17460"/>
    <w:rsid w:val="00A17AE7"/>
    <w:rsid w:val="00A17DE4"/>
    <w:rsid w:val="00A20226"/>
    <w:rsid w:val="00A2029C"/>
    <w:rsid w:val="00A20862"/>
    <w:rsid w:val="00A20A70"/>
    <w:rsid w:val="00A20D37"/>
    <w:rsid w:val="00A21BFC"/>
    <w:rsid w:val="00A21E3F"/>
    <w:rsid w:val="00A225CB"/>
    <w:rsid w:val="00A229DB"/>
    <w:rsid w:val="00A22D84"/>
    <w:rsid w:val="00A22DB6"/>
    <w:rsid w:val="00A2337F"/>
    <w:rsid w:val="00A23A5E"/>
    <w:rsid w:val="00A23FDD"/>
    <w:rsid w:val="00A2446A"/>
    <w:rsid w:val="00A2451D"/>
    <w:rsid w:val="00A25517"/>
    <w:rsid w:val="00A25C40"/>
    <w:rsid w:val="00A26DA1"/>
    <w:rsid w:val="00A2754C"/>
    <w:rsid w:val="00A27C59"/>
    <w:rsid w:val="00A27CE9"/>
    <w:rsid w:val="00A27FAF"/>
    <w:rsid w:val="00A3142D"/>
    <w:rsid w:val="00A31B53"/>
    <w:rsid w:val="00A3228F"/>
    <w:rsid w:val="00A32C78"/>
    <w:rsid w:val="00A32D83"/>
    <w:rsid w:val="00A32FB6"/>
    <w:rsid w:val="00A33249"/>
    <w:rsid w:val="00A33B17"/>
    <w:rsid w:val="00A33C4F"/>
    <w:rsid w:val="00A33F90"/>
    <w:rsid w:val="00A33FD5"/>
    <w:rsid w:val="00A340A1"/>
    <w:rsid w:val="00A34308"/>
    <w:rsid w:val="00A34312"/>
    <w:rsid w:val="00A345D7"/>
    <w:rsid w:val="00A347A0"/>
    <w:rsid w:val="00A34C18"/>
    <w:rsid w:val="00A34CA2"/>
    <w:rsid w:val="00A351F2"/>
    <w:rsid w:val="00A364DE"/>
    <w:rsid w:val="00A36677"/>
    <w:rsid w:val="00A366A4"/>
    <w:rsid w:val="00A36A8A"/>
    <w:rsid w:val="00A36BD0"/>
    <w:rsid w:val="00A37717"/>
    <w:rsid w:val="00A37813"/>
    <w:rsid w:val="00A40474"/>
    <w:rsid w:val="00A41B4F"/>
    <w:rsid w:val="00A41C18"/>
    <w:rsid w:val="00A4256D"/>
    <w:rsid w:val="00A429F9"/>
    <w:rsid w:val="00A42A07"/>
    <w:rsid w:val="00A42BB2"/>
    <w:rsid w:val="00A42DEB"/>
    <w:rsid w:val="00A432F2"/>
    <w:rsid w:val="00A4358E"/>
    <w:rsid w:val="00A4372B"/>
    <w:rsid w:val="00A43BCA"/>
    <w:rsid w:val="00A44207"/>
    <w:rsid w:val="00A4432C"/>
    <w:rsid w:val="00A443F6"/>
    <w:rsid w:val="00A44815"/>
    <w:rsid w:val="00A4515F"/>
    <w:rsid w:val="00A45776"/>
    <w:rsid w:val="00A45DB9"/>
    <w:rsid w:val="00A4632B"/>
    <w:rsid w:val="00A473BC"/>
    <w:rsid w:val="00A4764D"/>
    <w:rsid w:val="00A47738"/>
    <w:rsid w:val="00A47DA1"/>
    <w:rsid w:val="00A50264"/>
    <w:rsid w:val="00A504E5"/>
    <w:rsid w:val="00A50604"/>
    <w:rsid w:val="00A5079A"/>
    <w:rsid w:val="00A51025"/>
    <w:rsid w:val="00A515A5"/>
    <w:rsid w:val="00A518E1"/>
    <w:rsid w:val="00A51D7A"/>
    <w:rsid w:val="00A51FA9"/>
    <w:rsid w:val="00A52B80"/>
    <w:rsid w:val="00A530DA"/>
    <w:rsid w:val="00A538C9"/>
    <w:rsid w:val="00A54081"/>
    <w:rsid w:val="00A54198"/>
    <w:rsid w:val="00A542F5"/>
    <w:rsid w:val="00A546DD"/>
    <w:rsid w:val="00A546FE"/>
    <w:rsid w:val="00A54D92"/>
    <w:rsid w:val="00A55066"/>
    <w:rsid w:val="00A55AA0"/>
    <w:rsid w:val="00A55B9F"/>
    <w:rsid w:val="00A56BF1"/>
    <w:rsid w:val="00A56D52"/>
    <w:rsid w:val="00A5708A"/>
    <w:rsid w:val="00A5741A"/>
    <w:rsid w:val="00A579DF"/>
    <w:rsid w:val="00A57FFB"/>
    <w:rsid w:val="00A601DA"/>
    <w:rsid w:val="00A609DD"/>
    <w:rsid w:val="00A60ABB"/>
    <w:rsid w:val="00A60C09"/>
    <w:rsid w:val="00A60FF1"/>
    <w:rsid w:val="00A61089"/>
    <w:rsid w:val="00A61222"/>
    <w:rsid w:val="00A61577"/>
    <w:rsid w:val="00A617B4"/>
    <w:rsid w:val="00A61B5B"/>
    <w:rsid w:val="00A623C2"/>
    <w:rsid w:val="00A62566"/>
    <w:rsid w:val="00A62571"/>
    <w:rsid w:val="00A6275F"/>
    <w:rsid w:val="00A629F6"/>
    <w:rsid w:val="00A62C74"/>
    <w:rsid w:val="00A638C2"/>
    <w:rsid w:val="00A6403A"/>
    <w:rsid w:val="00A6405E"/>
    <w:rsid w:val="00A6455D"/>
    <w:rsid w:val="00A650AB"/>
    <w:rsid w:val="00A6537B"/>
    <w:rsid w:val="00A654CF"/>
    <w:rsid w:val="00A65542"/>
    <w:rsid w:val="00A65788"/>
    <w:rsid w:val="00A65C0B"/>
    <w:rsid w:val="00A65DE5"/>
    <w:rsid w:val="00A65F3E"/>
    <w:rsid w:val="00A66146"/>
    <w:rsid w:val="00A6632C"/>
    <w:rsid w:val="00A665C7"/>
    <w:rsid w:val="00A66650"/>
    <w:rsid w:val="00A66CA6"/>
    <w:rsid w:val="00A677CB"/>
    <w:rsid w:val="00A67916"/>
    <w:rsid w:val="00A67A6A"/>
    <w:rsid w:val="00A67ABD"/>
    <w:rsid w:val="00A67CAA"/>
    <w:rsid w:val="00A67CFF"/>
    <w:rsid w:val="00A67DC5"/>
    <w:rsid w:val="00A67E51"/>
    <w:rsid w:val="00A67FF4"/>
    <w:rsid w:val="00A708A6"/>
    <w:rsid w:val="00A70B39"/>
    <w:rsid w:val="00A70B8D"/>
    <w:rsid w:val="00A70BD7"/>
    <w:rsid w:val="00A711DD"/>
    <w:rsid w:val="00A71271"/>
    <w:rsid w:val="00A7152C"/>
    <w:rsid w:val="00A7215C"/>
    <w:rsid w:val="00A724FA"/>
    <w:rsid w:val="00A72B57"/>
    <w:rsid w:val="00A72EC3"/>
    <w:rsid w:val="00A73939"/>
    <w:rsid w:val="00A74507"/>
    <w:rsid w:val="00A7646E"/>
    <w:rsid w:val="00A769C3"/>
    <w:rsid w:val="00A76A43"/>
    <w:rsid w:val="00A76CBC"/>
    <w:rsid w:val="00A76D47"/>
    <w:rsid w:val="00A76F3A"/>
    <w:rsid w:val="00A771C5"/>
    <w:rsid w:val="00A7724D"/>
    <w:rsid w:val="00A773CF"/>
    <w:rsid w:val="00A776EF"/>
    <w:rsid w:val="00A7779A"/>
    <w:rsid w:val="00A77AAF"/>
    <w:rsid w:val="00A77CCD"/>
    <w:rsid w:val="00A77E29"/>
    <w:rsid w:val="00A80F8A"/>
    <w:rsid w:val="00A81A1B"/>
    <w:rsid w:val="00A81B04"/>
    <w:rsid w:val="00A81DE2"/>
    <w:rsid w:val="00A82932"/>
    <w:rsid w:val="00A82ACE"/>
    <w:rsid w:val="00A82EC6"/>
    <w:rsid w:val="00A831EC"/>
    <w:rsid w:val="00A83278"/>
    <w:rsid w:val="00A840F2"/>
    <w:rsid w:val="00A8422B"/>
    <w:rsid w:val="00A8425F"/>
    <w:rsid w:val="00A8464D"/>
    <w:rsid w:val="00A84BE9"/>
    <w:rsid w:val="00A84E78"/>
    <w:rsid w:val="00A85594"/>
    <w:rsid w:val="00A855E2"/>
    <w:rsid w:val="00A85676"/>
    <w:rsid w:val="00A8574C"/>
    <w:rsid w:val="00A85CCF"/>
    <w:rsid w:val="00A86085"/>
    <w:rsid w:val="00A863A9"/>
    <w:rsid w:val="00A8689B"/>
    <w:rsid w:val="00A86B91"/>
    <w:rsid w:val="00A87E2E"/>
    <w:rsid w:val="00A90165"/>
    <w:rsid w:val="00A90779"/>
    <w:rsid w:val="00A90FE2"/>
    <w:rsid w:val="00A9159E"/>
    <w:rsid w:val="00A91C72"/>
    <w:rsid w:val="00A91D96"/>
    <w:rsid w:val="00A91F3E"/>
    <w:rsid w:val="00A92C64"/>
    <w:rsid w:val="00A93981"/>
    <w:rsid w:val="00A93BA1"/>
    <w:rsid w:val="00A93C50"/>
    <w:rsid w:val="00A93D80"/>
    <w:rsid w:val="00A94079"/>
    <w:rsid w:val="00A94486"/>
    <w:rsid w:val="00A94949"/>
    <w:rsid w:val="00A94C4D"/>
    <w:rsid w:val="00A9558A"/>
    <w:rsid w:val="00A95A4E"/>
    <w:rsid w:val="00A95BE5"/>
    <w:rsid w:val="00A96D39"/>
    <w:rsid w:val="00A96F0C"/>
    <w:rsid w:val="00A971EB"/>
    <w:rsid w:val="00A974C3"/>
    <w:rsid w:val="00A9757B"/>
    <w:rsid w:val="00A976B8"/>
    <w:rsid w:val="00A976D4"/>
    <w:rsid w:val="00A97822"/>
    <w:rsid w:val="00A979AF"/>
    <w:rsid w:val="00A97C09"/>
    <w:rsid w:val="00A97E31"/>
    <w:rsid w:val="00AA081E"/>
    <w:rsid w:val="00AA1C2C"/>
    <w:rsid w:val="00AA2546"/>
    <w:rsid w:val="00AA2994"/>
    <w:rsid w:val="00AA307A"/>
    <w:rsid w:val="00AA3112"/>
    <w:rsid w:val="00AA33C2"/>
    <w:rsid w:val="00AA40C8"/>
    <w:rsid w:val="00AA435F"/>
    <w:rsid w:val="00AA468A"/>
    <w:rsid w:val="00AA4CA3"/>
    <w:rsid w:val="00AA51A3"/>
    <w:rsid w:val="00AA5EE2"/>
    <w:rsid w:val="00AA643E"/>
    <w:rsid w:val="00AA690E"/>
    <w:rsid w:val="00AA69AC"/>
    <w:rsid w:val="00AA6C74"/>
    <w:rsid w:val="00AA6D8E"/>
    <w:rsid w:val="00AA738A"/>
    <w:rsid w:val="00AA75D3"/>
    <w:rsid w:val="00AA7B3D"/>
    <w:rsid w:val="00AB0342"/>
    <w:rsid w:val="00AB0494"/>
    <w:rsid w:val="00AB0CB0"/>
    <w:rsid w:val="00AB14BF"/>
    <w:rsid w:val="00AB1627"/>
    <w:rsid w:val="00AB17BA"/>
    <w:rsid w:val="00AB1F85"/>
    <w:rsid w:val="00AB230D"/>
    <w:rsid w:val="00AB2502"/>
    <w:rsid w:val="00AB2C97"/>
    <w:rsid w:val="00AB36F0"/>
    <w:rsid w:val="00AB3D07"/>
    <w:rsid w:val="00AB4554"/>
    <w:rsid w:val="00AB49D2"/>
    <w:rsid w:val="00AB503C"/>
    <w:rsid w:val="00AB538E"/>
    <w:rsid w:val="00AB5475"/>
    <w:rsid w:val="00AB5775"/>
    <w:rsid w:val="00AB5C59"/>
    <w:rsid w:val="00AB5D62"/>
    <w:rsid w:val="00AB650A"/>
    <w:rsid w:val="00AB6661"/>
    <w:rsid w:val="00AB672F"/>
    <w:rsid w:val="00AB6B86"/>
    <w:rsid w:val="00AB6BE5"/>
    <w:rsid w:val="00AB7FAD"/>
    <w:rsid w:val="00AC08CA"/>
    <w:rsid w:val="00AC1028"/>
    <w:rsid w:val="00AC16AC"/>
    <w:rsid w:val="00AC1C5E"/>
    <w:rsid w:val="00AC1FD4"/>
    <w:rsid w:val="00AC2267"/>
    <w:rsid w:val="00AC295D"/>
    <w:rsid w:val="00AC2B12"/>
    <w:rsid w:val="00AC2CDC"/>
    <w:rsid w:val="00AC2DE6"/>
    <w:rsid w:val="00AC2E11"/>
    <w:rsid w:val="00AC2F43"/>
    <w:rsid w:val="00AC2F49"/>
    <w:rsid w:val="00AC312B"/>
    <w:rsid w:val="00AC343E"/>
    <w:rsid w:val="00AC3F86"/>
    <w:rsid w:val="00AC415E"/>
    <w:rsid w:val="00AC4B57"/>
    <w:rsid w:val="00AC5563"/>
    <w:rsid w:val="00AC5854"/>
    <w:rsid w:val="00AC5A57"/>
    <w:rsid w:val="00AC5A87"/>
    <w:rsid w:val="00AC5CA1"/>
    <w:rsid w:val="00AC6408"/>
    <w:rsid w:val="00AC642A"/>
    <w:rsid w:val="00AC6538"/>
    <w:rsid w:val="00AC6A9D"/>
    <w:rsid w:val="00AC6BD1"/>
    <w:rsid w:val="00AC6DBE"/>
    <w:rsid w:val="00AC7032"/>
    <w:rsid w:val="00AC7B1B"/>
    <w:rsid w:val="00AC7C88"/>
    <w:rsid w:val="00AD0212"/>
    <w:rsid w:val="00AD09A2"/>
    <w:rsid w:val="00AD0AEF"/>
    <w:rsid w:val="00AD0ED9"/>
    <w:rsid w:val="00AD0F88"/>
    <w:rsid w:val="00AD10C1"/>
    <w:rsid w:val="00AD1456"/>
    <w:rsid w:val="00AD147D"/>
    <w:rsid w:val="00AD1B17"/>
    <w:rsid w:val="00AD1F06"/>
    <w:rsid w:val="00AD2D96"/>
    <w:rsid w:val="00AD30EB"/>
    <w:rsid w:val="00AD34E3"/>
    <w:rsid w:val="00AD35A8"/>
    <w:rsid w:val="00AD36FD"/>
    <w:rsid w:val="00AD3AEE"/>
    <w:rsid w:val="00AD466C"/>
    <w:rsid w:val="00AD48F2"/>
    <w:rsid w:val="00AD4C7D"/>
    <w:rsid w:val="00AD54F6"/>
    <w:rsid w:val="00AD597B"/>
    <w:rsid w:val="00AD5A34"/>
    <w:rsid w:val="00AD5D46"/>
    <w:rsid w:val="00AD68C4"/>
    <w:rsid w:val="00AD6C39"/>
    <w:rsid w:val="00AD6DC0"/>
    <w:rsid w:val="00AD6E74"/>
    <w:rsid w:val="00AD6ECC"/>
    <w:rsid w:val="00AD736F"/>
    <w:rsid w:val="00AD7782"/>
    <w:rsid w:val="00AD7A89"/>
    <w:rsid w:val="00AE0B0D"/>
    <w:rsid w:val="00AE0B7F"/>
    <w:rsid w:val="00AE1801"/>
    <w:rsid w:val="00AE19DC"/>
    <w:rsid w:val="00AE2355"/>
    <w:rsid w:val="00AE2674"/>
    <w:rsid w:val="00AE2CD9"/>
    <w:rsid w:val="00AE2FF9"/>
    <w:rsid w:val="00AE3C83"/>
    <w:rsid w:val="00AE3CE4"/>
    <w:rsid w:val="00AE42EC"/>
    <w:rsid w:val="00AE4B63"/>
    <w:rsid w:val="00AE5731"/>
    <w:rsid w:val="00AE67C5"/>
    <w:rsid w:val="00AE721E"/>
    <w:rsid w:val="00AE7EA0"/>
    <w:rsid w:val="00AE7FFB"/>
    <w:rsid w:val="00AF000D"/>
    <w:rsid w:val="00AF02AA"/>
    <w:rsid w:val="00AF04F0"/>
    <w:rsid w:val="00AF0EA2"/>
    <w:rsid w:val="00AF12B3"/>
    <w:rsid w:val="00AF150C"/>
    <w:rsid w:val="00AF183A"/>
    <w:rsid w:val="00AF18A3"/>
    <w:rsid w:val="00AF30F1"/>
    <w:rsid w:val="00AF3183"/>
    <w:rsid w:val="00AF341A"/>
    <w:rsid w:val="00AF3669"/>
    <w:rsid w:val="00AF49C1"/>
    <w:rsid w:val="00AF5797"/>
    <w:rsid w:val="00AF5A72"/>
    <w:rsid w:val="00AF5AE5"/>
    <w:rsid w:val="00AF5F9C"/>
    <w:rsid w:val="00AF679F"/>
    <w:rsid w:val="00AF693A"/>
    <w:rsid w:val="00AF6BC4"/>
    <w:rsid w:val="00AF6C7E"/>
    <w:rsid w:val="00AF70DA"/>
    <w:rsid w:val="00AF7B59"/>
    <w:rsid w:val="00AF7FC5"/>
    <w:rsid w:val="00B00362"/>
    <w:rsid w:val="00B01356"/>
    <w:rsid w:val="00B01414"/>
    <w:rsid w:val="00B01FBA"/>
    <w:rsid w:val="00B02233"/>
    <w:rsid w:val="00B02324"/>
    <w:rsid w:val="00B02881"/>
    <w:rsid w:val="00B028D6"/>
    <w:rsid w:val="00B03BAE"/>
    <w:rsid w:val="00B0414D"/>
    <w:rsid w:val="00B046FB"/>
    <w:rsid w:val="00B04736"/>
    <w:rsid w:val="00B04B7E"/>
    <w:rsid w:val="00B04D27"/>
    <w:rsid w:val="00B05256"/>
    <w:rsid w:val="00B0571E"/>
    <w:rsid w:val="00B06315"/>
    <w:rsid w:val="00B06709"/>
    <w:rsid w:val="00B06835"/>
    <w:rsid w:val="00B074D9"/>
    <w:rsid w:val="00B078AC"/>
    <w:rsid w:val="00B07E15"/>
    <w:rsid w:val="00B10010"/>
    <w:rsid w:val="00B10BA7"/>
    <w:rsid w:val="00B10CB5"/>
    <w:rsid w:val="00B1103E"/>
    <w:rsid w:val="00B118F6"/>
    <w:rsid w:val="00B11B5D"/>
    <w:rsid w:val="00B11CC2"/>
    <w:rsid w:val="00B120E7"/>
    <w:rsid w:val="00B126F3"/>
    <w:rsid w:val="00B1319A"/>
    <w:rsid w:val="00B132DF"/>
    <w:rsid w:val="00B13568"/>
    <w:rsid w:val="00B139BA"/>
    <w:rsid w:val="00B14116"/>
    <w:rsid w:val="00B14C93"/>
    <w:rsid w:val="00B14D07"/>
    <w:rsid w:val="00B1508B"/>
    <w:rsid w:val="00B1558C"/>
    <w:rsid w:val="00B163C2"/>
    <w:rsid w:val="00B16825"/>
    <w:rsid w:val="00B16B90"/>
    <w:rsid w:val="00B16C12"/>
    <w:rsid w:val="00B16F79"/>
    <w:rsid w:val="00B17563"/>
    <w:rsid w:val="00B17E4E"/>
    <w:rsid w:val="00B202A2"/>
    <w:rsid w:val="00B203AC"/>
    <w:rsid w:val="00B20F3D"/>
    <w:rsid w:val="00B20FF6"/>
    <w:rsid w:val="00B210E1"/>
    <w:rsid w:val="00B21413"/>
    <w:rsid w:val="00B2169F"/>
    <w:rsid w:val="00B2191C"/>
    <w:rsid w:val="00B21C21"/>
    <w:rsid w:val="00B21E87"/>
    <w:rsid w:val="00B22037"/>
    <w:rsid w:val="00B22205"/>
    <w:rsid w:val="00B226E6"/>
    <w:rsid w:val="00B226EC"/>
    <w:rsid w:val="00B229B5"/>
    <w:rsid w:val="00B23693"/>
    <w:rsid w:val="00B2386B"/>
    <w:rsid w:val="00B23DA0"/>
    <w:rsid w:val="00B24985"/>
    <w:rsid w:val="00B24AFD"/>
    <w:rsid w:val="00B24B95"/>
    <w:rsid w:val="00B24C63"/>
    <w:rsid w:val="00B251E0"/>
    <w:rsid w:val="00B259D9"/>
    <w:rsid w:val="00B2600B"/>
    <w:rsid w:val="00B26CC4"/>
    <w:rsid w:val="00B26CEF"/>
    <w:rsid w:val="00B27229"/>
    <w:rsid w:val="00B279DA"/>
    <w:rsid w:val="00B27C91"/>
    <w:rsid w:val="00B27E5A"/>
    <w:rsid w:val="00B301B6"/>
    <w:rsid w:val="00B3021C"/>
    <w:rsid w:val="00B30697"/>
    <w:rsid w:val="00B30771"/>
    <w:rsid w:val="00B30852"/>
    <w:rsid w:val="00B31A88"/>
    <w:rsid w:val="00B32B84"/>
    <w:rsid w:val="00B32F30"/>
    <w:rsid w:val="00B32FF3"/>
    <w:rsid w:val="00B332FF"/>
    <w:rsid w:val="00B333F7"/>
    <w:rsid w:val="00B33F2A"/>
    <w:rsid w:val="00B3401C"/>
    <w:rsid w:val="00B344C1"/>
    <w:rsid w:val="00B34AB5"/>
    <w:rsid w:val="00B34EE7"/>
    <w:rsid w:val="00B35237"/>
    <w:rsid w:val="00B354C7"/>
    <w:rsid w:val="00B3578F"/>
    <w:rsid w:val="00B3591C"/>
    <w:rsid w:val="00B35A2E"/>
    <w:rsid w:val="00B35D85"/>
    <w:rsid w:val="00B36114"/>
    <w:rsid w:val="00B36DDE"/>
    <w:rsid w:val="00B36F36"/>
    <w:rsid w:val="00B37453"/>
    <w:rsid w:val="00B3763C"/>
    <w:rsid w:val="00B37D2D"/>
    <w:rsid w:val="00B403E1"/>
    <w:rsid w:val="00B4090F"/>
    <w:rsid w:val="00B40A89"/>
    <w:rsid w:val="00B41019"/>
    <w:rsid w:val="00B411D3"/>
    <w:rsid w:val="00B41D9E"/>
    <w:rsid w:val="00B429CF"/>
    <w:rsid w:val="00B432CC"/>
    <w:rsid w:val="00B4372E"/>
    <w:rsid w:val="00B43782"/>
    <w:rsid w:val="00B437A9"/>
    <w:rsid w:val="00B43930"/>
    <w:rsid w:val="00B440A3"/>
    <w:rsid w:val="00B445CC"/>
    <w:rsid w:val="00B44714"/>
    <w:rsid w:val="00B44C47"/>
    <w:rsid w:val="00B45004"/>
    <w:rsid w:val="00B45714"/>
    <w:rsid w:val="00B458AB"/>
    <w:rsid w:val="00B46AC3"/>
    <w:rsid w:val="00B46BA6"/>
    <w:rsid w:val="00B46C8F"/>
    <w:rsid w:val="00B507A1"/>
    <w:rsid w:val="00B508ED"/>
    <w:rsid w:val="00B5092D"/>
    <w:rsid w:val="00B50976"/>
    <w:rsid w:val="00B5104F"/>
    <w:rsid w:val="00B5156D"/>
    <w:rsid w:val="00B5163C"/>
    <w:rsid w:val="00B51940"/>
    <w:rsid w:val="00B519CC"/>
    <w:rsid w:val="00B51DDA"/>
    <w:rsid w:val="00B51EF1"/>
    <w:rsid w:val="00B51FC8"/>
    <w:rsid w:val="00B52027"/>
    <w:rsid w:val="00B522CF"/>
    <w:rsid w:val="00B52361"/>
    <w:rsid w:val="00B52730"/>
    <w:rsid w:val="00B5334A"/>
    <w:rsid w:val="00B53500"/>
    <w:rsid w:val="00B5469B"/>
    <w:rsid w:val="00B54D4D"/>
    <w:rsid w:val="00B54F98"/>
    <w:rsid w:val="00B557F4"/>
    <w:rsid w:val="00B55D0C"/>
    <w:rsid w:val="00B561ED"/>
    <w:rsid w:val="00B5633E"/>
    <w:rsid w:val="00B5668E"/>
    <w:rsid w:val="00B568FB"/>
    <w:rsid w:val="00B56A23"/>
    <w:rsid w:val="00B56E94"/>
    <w:rsid w:val="00B570A2"/>
    <w:rsid w:val="00B57108"/>
    <w:rsid w:val="00B5734C"/>
    <w:rsid w:val="00B5777A"/>
    <w:rsid w:val="00B578BF"/>
    <w:rsid w:val="00B602B5"/>
    <w:rsid w:val="00B6086A"/>
    <w:rsid w:val="00B608FF"/>
    <w:rsid w:val="00B609E5"/>
    <w:rsid w:val="00B615DD"/>
    <w:rsid w:val="00B61D63"/>
    <w:rsid w:val="00B61DD6"/>
    <w:rsid w:val="00B62446"/>
    <w:rsid w:val="00B62CA1"/>
    <w:rsid w:val="00B63786"/>
    <w:rsid w:val="00B63B7D"/>
    <w:rsid w:val="00B63CA6"/>
    <w:rsid w:val="00B63FFA"/>
    <w:rsid w:val="00B640A5"/>
    <w:rsid w:val="00B64730"/>
    <w:rsid w:val="00B64970"/>
    <w:rsid w:val="00B6555F"/>
    <w:rsid w:val="00B659C4"/>
    <w:rsid w:val="00B65BDF"/>
    <w:rsid w:val="00B65CDA"/>
    <w:rsid w:val="00B665B1"/>
    <w:rsid w:val="00B667C7"/>
    <w:rsid w:val="00B66904"/>
    <w:rsid w:val="00B66AE8"/>
    <w:rsid w:val="00B66BC7"/>
    <w:rsid w:val="00B67259"/>
    <w:rsid w:val="00B674C6"/>
    <w:rsid w:val="00B67843"/>
    <w:rsid w:val="00B67A61"/>
    <w:rsid w:val="00B67AA9"/>
    <w:rsid w:val="00B67DC1"/>
    <w:rsid w:val="00B7072F"/>
    <w:rsid w:val="00B70CE5"/>
    <w:rsid w:val="00B71144"/>
    <w:rsid w:val="00B71147"/>
    <w:rsid w:val="00B7126F"/>
    <w:rsid w:val="00B714B0"/>
    <w:rsid w:val="00B717A3"/>
    <w:rsid w:val="00B71854"/>
    <w:rsid w:val="00B71DA6"/>
    <w:rsid w:val="00B7218C"/>
    <w:rsid w:val="00B721DF"/>
    <w:rsid w:val="00B7233B"/>
    <w:rsid w:val="00B72559"/>
    <w:rsid w:val="00B727AE"/>
    <w:rsid w:val="00B727D4"/>
    <w:rsid w:val="00B72EE9"/>
    <w:rsid w:val="00B72F2A"/>
    <w:rsid w:val="00B73002"/>
    <w:rsid w:val="00B731B6"/>
    <w:rsid w:val="00B73A85"/>
    <w:rsid w:val="00B73DDA"/>
    <w:rsid w:val="00B7449A"/>
    <w:rsid w:val="00B7462D"/>
    <w:rsid w:val="00B7476B"/>
    <w:rsid w:val="00B748BD"/>
    <w:rsid w:val="00B7495D"/>
    <w:rsid w:val="00B749A5"/>
    <w:rsid w:val="00B74ACF"/>
    <w:rsid w:val="00B74F95"/>
    <w:rsid w:val="00B752B5"/>
    <w:rsid w:val="00B75F81"/>
    <w:rsid w:val="00B76076"/>
    <w:rsid w:val="00B76935"/>
    <w:rsid w:val="00B76A39"/>
    <w:rsid w:val="00B7724C"/>
    <w:rsid w:val="00B77328"/>
    <w:rsid w:val="00B7752A"/>
    <w:rsid w:val="00B7753F"/>
    <w:rsid w:val="00B77C29"/>
    <w:rsid w:val="00B77EBF"/>
    <w:rsid w:val="00B80908"/>
    <w:rsid w:val="00B80AEC"/>
    <w:rsid w:val="00B80DE8"/>
    <w:rsid w:val="00B80EA2"/>
    <w:rsid w:val="00B815B5"/>
    <w:rsid w:val="00B81745"/>
    <w:rsid w:val="00B81A6F"/>
    <w:rsid w:val="00B82710"/>
    <w:rsid w:val="00B82C9B"/>
    <w:rsid w:val="00B82EAF"/>
    <w:rsid w:val="00B82EE7"/>
    <w:rsid w:val="00B83165"/>
    <w:rsid w:val="00B832C7"/>
    <w:rsid w:val="00B83A7B"/>
    <w:rsid w:val="00B83AE6"/>
    <w:rsid w:val="00B83D0C"/>
    <w:rsid w:val="00B83FB3"/>
    <w:rsid w:val="00B84336"/>
    <w:rsid w:val="00B84A33"/>
    <w:rsid w:val="00B84A37"/>
    <w:rsid w:val="00B84F34"/>
    <w:rsid w:val="00B85208"/>
    <w:rsid w:val="00B85B0C"/>
    <w:rsid w:val="00B85BAE"/>
    <w:rsid w:val="00B85DBE"/>
    <w:rsid w:val="00B86413"/>
    <w:rsid w:val="00B86A1E"/>
    <w:rsid w:val="00B8751E"/>
    <w:rsid w:val="00B87D20"/>
    <w:rsid w:val="00B9000F"/>
    <w:rsid w:val="00B916C7"/>
    <w:rsid w:val="00B920AD"/>
    <w:rsid w:val="00B92215"/>
    <w:rsid w:val="00B9223F"/>
    <w:rsid w:val="00B9258C"/>
    <w:rsid w:val="00B927FE"/>
    <w:rsid w:val="00B92917"/>
    <w:rsid w:val="00B934BE"/>
    <w:rsid w:val="00B935D1"/>
    <w:rsid w:val="00B93782"/>
    <w:rsid w:val="00B93F11"/>
    <w:rsid w:val="00B9508E"/>
    <w:rsid w:val="00B95349"/>
    <w:rsid w:val="00B95FCF"/>
    <w:rsid w:val="00B96641"/>
    <w:rsid w:val="00B968C6"/>
    <w:rsid w:val="00B968E4"/>
    <w:rsid w:val="00B96D33"/>
    <w:rsid w:val="00B970A9"/>
    <w:rsid w:val="00B97570"/>
    <w:rsid w:val="00B97872"/>
    <w:rsid w:val="00B9791F"/>
    <w:rsid w:val="00B97E33"/>
    <w:rsid w:val="00B97FA9"/>
    <w:rsid w:val="00BA0463"/>
    <w:rsid w:val="00BA0538"/>
    <w:rsid w:val="00BA0BDB"/>
    <w:rsid w:val="00BA0FBD"/>
    <w:rsid w:val="00BA1A2E"/>
    <w:rsid w:val="00BA1BD9"/>
    <w:rsid w:val="00BA1CEA"/>
    <w:rsid w:val="00BA2D56"/>
    <w:rsid w:val="00BA3034"/>
    <w:rsid w:val="00BA33CF"/>
    <w:rsid w:val="00BA33DC"/>
    <w:rsid w:val="00BA39BE"/>
    <w:rsid w:val="00BA3DF9"/>
    <w:rsid w:val="00BA3F7E"/>
    <w:rsid w:val="00BA3FFF"/>
    <w:rsid w:val="00BA4468"/>
    <w:rsid w:val="00BA4912"/>
    <w:rsid w:val="00BA4CFF"/>
    <w:rsid w:val="00BA5059"/>
    <w:rsid w:val="00BA5177"/>
    <w:rsid w:val="00BA537E"/>
    <w:rsid w:val="00BA5699"/>
    <w:rsid w:val="00BA5B3B"/>
    <w:rsid w:val="00BA5E20"/>
    <w:rsid w:val="00BA6187"/>
    <w:rsid w:val="00BA633D"/>
    <w:rsid w:val="00BA66DB"/>
    <w:rsid w:val="00BA6DFC"/>
    <w:rsid w:val="00BA752E"/>
    <w:rsid w:val="00BA755A"/>
    <w:rsid w:val="00BA7F87"/>
    <w:rsid w:val="00BB058D"/>
    <w:rsid w:val="00BB0783"/>
    <w:rsid w:val="00BB0A51"/>
    <w:rsid w:val="00BB0C9C"/>
    <w:rsid w:val="00BB1574"/>
    <w:rsid w:val="00BB16ED"/>
    <w:rsid w:val="00BB1786"/>
    <w:rsid w:val="00BB1866"/>
    <w:rsid w:val="00BB19B2"/>
    <w:rsid w:val="00BB19C5"/>
    <w:rsid w:val="00BB1A1F"/>
    <w:rsid w:val="00BB1F4D"/>
    <w:rsid w:val="00BB23F5"/>
    <w:rsid w:val="00BB24E5"/>
    <w:rsid w:val="00BB2929"/>
    <w:rsid w:val="00BB2DB9"/>
    <w:rsid w:val="00BB2F1F"/>
    <w:rsid w:val="00BB31DF"/>
    <w:rsid w:val="00BB365B"/>
    <w:rsid w:val="00BB39A2"/>
    <w:rsid w:val="00BB423D"/>
    <w:rsid w:val="00BB48E0"/>
    <w:rsid w:val="00BB5000"/>
    <w:rsid w:val="00BB538F"/>
    <w:rsid w:val="00BB5486"/>
    <w:rsid w:val="00BB5717"/>
    <w:rsid w:val="00BB5B59"/>
    <w:rsid w:val="00BB606D"/>
    <w:rsid w:val="00BB645E"/>
    <w:rsid w:val="00BB6794"/>
    <w:rsid w:val="00BB67CD"/>
    <w:rsid w:val="00BB6C0B"/>
    <w:rsid w:val="00BB7117"/>
    <w:rsid w:val="00BB7DE6"/>
    <w:rsid w:val="00BB7E21"/>
    <w:rsid w:val="00BC052A"/>
    <w:rsid w:val="00BC066D"/>
    <w:rsid w:val="00BC0729"/>
    <w:rsid w:val="00BC11F7"/>
    <w:rsid w:val="00BC19CE"/>
    <w:rsid w:val="00BC230C"/>
    <w:rsid w:val="00BC2351"/>
    <w:rsid w:val="00BC2619"/>
    <w:rsid w:val="00BC26F8"/>
    <w:rsid w:val="00BC4190"/>
    <w:rsid w:val="00BC4684"/>
    <w:rsid w:val="00BC4D31"/>
    <w:rsid w:val="00BC4DD4"/>
    <w:rsid w:val="00BC4E9F"/>
    <w:rsid w:val="00BC5137"/>
    <w:rsid w:val="00BC544E"/>
    <w:rsid w:val="00BC5542"/>
    <w:rsid w:val="00BC58A7"/>
    <w:rsid w:val="00BC6054"/>
    <w:rsid w:val="00BC634E"/>
    <w:rsid w:val="00BC6463"/>
    <w:rsid w:val="00BC6BC0"/>
    <w:rsid w:val="00BC6DEB"/>
    <w:rsid w:val="00BC6E93"/>
    <w:rsid w:val="00BC7103"/>
    <w:rsid w:val="00BC760A"/>
    <w:rsid w:val="00BD0706"/>
    <w:rsid w:val="00BD0B2C"/>
    <w:rsid w:val="00BD1064"/>
    <w:rsid w:val="00BD1722"/>
    <w:rsid w:val="00BD18B5"/>
    <w:rsid w:val="00BD1A67"/>
    <w:rsid w:val="00BD1B74"/>
    <w:rsid w:val="00BD1BAA"/>
    <w:rsid w:val="00BD1E1A"/>
    <w:rsid w:val="00BD204D"/>
    <w:rsid w:val="00BD25BF"/>
    <w:rsid w:val="00BD2812"/>
    <w:rsid w:val="00BD3768"/>
    <w:rsid w:val="00BD3855"/>
    <w:rsid w:val="00BD39AD"/>
    <w:rsid w:val="00BD3B7B"/>
    <w:rsid w:val="00BD443E"/>
    <w:rsid w:val="00BD446A"/>
    <w:rsid w:val="00BD4BD1"/>
    <w:rsid w:val="00BD4E28"/>
    <w:rsid w:val="00BD5330"/>
    <w:rsid w:val="00BD534D"/>
    <w:rsid w:val="00BD55E8"/>
    <w:rsid w:val="00BD6130"/>
    <w:rsid w:val="00BD620C"/>
    <w:rsid w:val="00BD6418"/>
    <w:rsid w:val="00BD6B3F"/>
    <w:rsid w:val="00BD6C24"/>
    <w:rsid w:val="00BD6E34"/>
    <w:rsid w:val="00BD71AD"/>
    <w:rsid w:val="00BD75F1"/>
    <w:rsid w:val="00BD7636"/>
    <w:rsid w:val="00BD7BDD"/>
    <w:rsid w:val="00BE009A"/>
    <w:rsid w:val="00BE0173"/>
    <w:rsid w:val="00BE06A6"/>
    <w:rsid w:val="00BE0799"/>
    <w:rsid w:val="00BE192C"/>
    <w:rsid w:val="00BE1AEC"/>
    <w:rsid w:val="00BE1DB3"/>
    <w:rsid w:val="00BE2529"/>
    <w:rsid w:val="00BE2677"/>
    <w:rsid w:val="00BE2D92"/>
    <w:rsid w:val="00BE3240"/>
    <w:rsid w:val="00BE3262"/>
    <w:rsid w:val="00BE3851"/>
    <w:rsid w:val="00BE4A6E"/>
    <w:rsid w:val="00BE4B08"/>
    <w:rsid w:val="00BE5327"/>
    <w:rsid w:val="00BE5518"/>
    <w:rsid w:val="00BE5879"/>
    <w:rsid w:val="00BE5B6F"/>
    <w:rsid w:val="00BE5BC3"/>
    <w:rsid w:val="00BE754B"/>
    <w:rsid w:val="00BE7BAC"/>
    <w:rsid w:val="00BF0B35"/>
    <w:rsid w:val="00BF1835"/>
    <w:rsid w:val="00BF1955"/>
    <w:rsid w:val="00BF1D16"/>
    <w:rsid w:val="00BF20C1"/>
    <w:rsid w:val="00BF2515"/>
    <w:rsid w:val="00BF2547"/>
    <w:rsid w:val="00BF2D65"/>
    <w:rsid w:val="00BF2E6F"/>
    <w:rsid w:val="00BF327B"/>
    <w:rsid w:val="00BF4398"/>
    <w:rsid w:val="00BF47DF"/>
    <w:rsid w:val="00BF5AD9"/>
    <w:rsid w:val="00BF5CC8"/>
    <w:rsid w:val="00BF5E5B"/>
    <w:rsid w:val="00BF5FFD"/>
    <w:rsid w:val="00BF661A"/>
    <w:rsid w:val="00BF6DB5"/>
    <w:rsid w:val="00BF745A"/>
    <w:rsid w:val="00BF74A0"/>
    <w:rsid w:val="00C00298"/>
    <w:rsid w:val="00C004BE"/>
    <w:rsid w:val="00C00EE5"/>
    <w:rsid w:val="00C010D7"/>
    <w:rsid w:val="00C01282"/>
    <w:rsid w:val="00C02FEA"/>
    <w:rsid w:val="00C03100"/>
    <w:rsid w:val="00C0334D"/>
    <w:rsid w:val="00C036F9"/>
    <w:rsid w:val="00C03DD1"/>
    <w:rsid w:val="00C0430E"/>
    <w:rsid w:val="00C047FC"/>
    <w:rsid w:val="00C04E8C"/>
    <w:rsid w:val="00C05591"/>
    <w:rsid w:val="00C05B45"/>
    <w:rsid w:val="00C05D57"/>
    <w:rsid w:val="00C05FD7"/>
    <w:rsid w:val="00C061B2"/>
    <w:rsid w:val="00C10296"/>
    <w:rsid w:val="00C10D43"/>
    <w:rsid w:val="00C10DCD"/>
    <w:rsid w:val="00C11188"/>
    <w:rsid w:val="00C1165C"/>
    <w:rsid w:val="00C11EF8"/>
    <w:rsid w:val="00C11F90"/>
    <w:rsid w:val="00C12005"/>
    <w:rsid w:val="00C12137"/>
    <w:rsid w:val="00C12830"/>
    <w:rsid w:val="00C12F19"/>
    <w:rsid w:val="00C1358D"/>
    <w:rsid w:val="00C136ED"/>
    <w:rsid w:val="00C137BE"/>
    <w:rsid w:val="00C13912"/>
    <w:rsid w:val="00C13B56"/>
    <w:rsid w:val="00C1453B"/>
    <w:rsid w:val="00C14594"/>
    <w:rsid w:val="00C156A5"/>
    <w:rsid w:val="00C1684A"/>
    <w:rsid w:val="00C16AB2"/>
    <w:rsid w:val="00C16B09"/>
    <w:rsid w:val="00C16E18"/>
    <w:rsid w:val="00C17066"/>
    <w:rsid w:val="00C174E6"/>
    <w:rsid w:val="00C17527"/>
    <w:rsid w:val="00C175A5"/>
    <w:rsid w:val="00C175A8"/>
    <w:rsid w:val="00C200DE"/>
    <w:rsid w:val="00C20295"/>
    <w:rsid w:val="00C207B0"/>
    <w:rsid w:val="00C20C52"/>
    <w:rsid w:val="00C217D7"/>
    <w:rsid w:val="00C21D82"/>
    <w:rsid w:val="00C22173"/>
    <w:rsid w:val="00C2261B"/>
    <w:rsid w:val="00C226C0"/>
    <w:rsid w:val="00C22970"/>
    <w:rsid w:val="00C22A09"/>
    <w:rsid w:val="00C22BFF"/>
    <w:rsid w:val="00C22FF8"/>
    <w:rsid w:val="00C23638"/>
    <w:rsid w:val="00C23D8A"/>
    <w:rsid w:val="00C23EB5"/>
    <w:rsid w:val="00C2485D"/>
    <w:rsid w:val="00C248C1"/>
    <w:rsid w:val="00C24BBD"/>
    <w:rsid w:val="00C257D7"/>
    <w:rsid w:val="00C2583E"/>
    <w:rsid w:val="00C25AE5"/>
    <w:rsid w:val="00C25D36"/>
    <w:rsid w:val="00C263A8"/>
    <w:rsid w:val="00C2643B"/>
    <w:rsid w:val="00C273AA"/>
    <w:rsid w:val="00C2756C"/>
    <w:rsid w:val="00C275B4"/>
    <w:rsid w:val="00C27AC5"/>
    <w:rsid w:val="00C27C51"/>
    <w:rsid w:val="00C27E6A"/>
    <w:rsid w:val="00C27F44"/>
    <w:rsid w:val="00C3006A"/>
    <w:rsid w:val="00C3031F"/>
    <w:rsid w:val="00C30515"/>
    <w:rsid w:val="00C30748"/>
    <w:rsid w:val="00C307E7"/>
    <w:rsid w:val="00C30C61"/>
    <w:rsid w:val="00C310D3"/>
    <w:rsid w:val="00C3160C"/>
    <w:rsid w:val="00C31E4D"/>
    <w:rsid w:val="00C324F4"/>
    <w:rsid w:val="00C32927"/>
    <w:rsid w:val="00C32DEC"/>
    <w:rsid w:val="00C32DED"/>
    <w:rsid w:val="00C33475"/>
    <w:rsid w:val="00C33BFF"/>
    <w:rsid w:val="00C33F51"/>
    <w:rsid w:val="00C342CC"/>
    <w:rsid w:val="00C345F7"/>
    <w:rsid w:val="00C34F7E"/>
    <w:rsid w:val="00C352D1"/>
    <w:rsid w:val="00C363F1"/>
    <w:rsid w:val="00C364AA"/>
    <w:rsid w:val="00C36FC8"/>
    <w:rsid w:val="00C377D1"/>
    <w:rsid w:val="00C37B21"/>
    <w:rsid w:val="00C402F3"/>
    <w:rsid w:val="00C40503"/>
    <w:rsid w:val="00C40791"/>
    <w:rsid w:val="00C40C95"/>
    <w:rsid w:val="00C40E3E"/>
    <w:rsid w:val="00C4130D"/>
    <w:rsid w:val="00C41820"/>
    <w:rsid w:val="00C41BD0"/>
    <w:rsid w:val="00C41C9C"/>
    <w:rsid w:val="00C421D1"/>
    <w:rsid w:val="00C436B8"/>
    <w:rsid w:val="00C43DF2"/>
    <w:rsid w:val="00C43F8C"/>
    <w:rsid w:val="00C44A46"/>
    <w:rsid w:val="00C44DEC"/>
    <w:rsid w:val="00C4551B"/>
    <w:rsid w:val="00C457AF"/>
    <w:rsid w:val="00C45A2A"/>
    <w:rsid w:val="00C46271"/>
    <w:rsid w:val="00C46C7D"/>
    <w:rsid w:val="00C46E45"/>
    <w:rsid w:val="00C4727B"/>
    <w:rsid w:val="00C478A1"/>
    <w:rsid w:val="00C47B0F"/>
    <w:rsid w:val="00C47F2A"/>
    <w:rsid w:val="00C50780"/>
    <w:rsid w:val="00C50B84"/>
    <w:rsid w:val="00C51628"/>
    <w:rsid w:val="00C519F5"/>
    <w:rsid w:val="00C51C57"/>
    <w:rsid w:val="00C51CEC"/>
    <w:rsid w:val="00C52450"/>
    <w:rsid w:val="00C525BD"/>
    <w:rsid w:val="00C53A3E"/>
    <w:rsid w:val="00C54081"/>
    <w:rsid w:val="00C5467C"/>
    <w:rsid w:val="00C546AB"/>
    <w:rsid w:val="00C5495A"/>
    <w:rsid w:val="00C54FFC"/>
    <w:rsid w:val="00C5536D"/>
    <w:rsid w:val="00C55662"/>
    <w:rsid w:val="00C556C3"/>
    <w:rsid w:val="00C55B35"/>
    <w:rsid w:val="00C55EBD"/>
    <w:rsid w:val="00C55F88"/>
    <w:rsid w:val="00C56083"/>
    <w:rsid w:val="00C56236"/>
    <w:rsid w:val="00C562E5"/>
    <w:rsid w:val="00C56561"/>
    <w:rsid w:val="00C56669"/>
    <w:rsid w:val="00C56FAC"/>
    <w:rsid w:val="00C5767D"/>
    <w:rsid w:val="00C577EE"/>
    <w:rsid w:val="00C600D3"/>
    <w:rsid w:val="00C607E7"/>
    <w:rsid w:val="00C608A7"/>
    <w:rsid w:val="00C61334"/>
    <w:rsid w:val="00C61BE0"/>
    <w:rsid w:val="00C62103"/>
    <w:rsid w:val="00C62796"/>
    <w:rsid w:val="00C63098"/>
    <w:rsid w:val="00C63302"/>
    <w:rsid w:val="00C63556"/>
    <w:rsid w:val="00C63A27"/>
    <w:rsid w:val="00C63B2A"/>
    <w:rsid w:val="00C63BD1"/>
    <w:rsid w:val="00C63E25"/>
    <w:rsid w:val="00C64586"/>
    <w:rsid w:val="00C6549E"/>
    <w:rsid w:val="00C65D28"/>
    <w:rsid w:val="00C65DF1"/>
    <w:rsid w:val="00C67093"/>
    <w:rsid w:val="00C670F2"/>
    <w:rsid w:val="00C6712C"/>
    <w:rsid w:val="00C67582"/>
    <w:rsid w:val="00C67963"/>
    <w:rsid w:val="00C67B27"/>
    <w:rsid w:val="00C67D59"/>
    <w:rsid w:val="00C67FD2"/>
    <w:rsid w:val="00C7056C"/>
    <w:rsid w:val="00C707B3"/>
    <w:rsid w:val="00C70E11"/>
    <w:rsid w:val="00C70E47"/>
    <w:rsid w:val="00C710E3"/>
    <w:rsid w:val="00C71C7F"/>
    <w:rsid w:val="00C7304F"/>
    <w:rsid w:val="00C731F7"/>
    <w:rsid w:val="00C73D3A"/>
    <w:rsid w:val="00C73F23"/>
    <w:rsid w:val="00C74734"/>
    <w:rsid w:val="00C74E6A"/>
    <w:rsid w:val="00C7558D"/>
    <w:rsid w:val="00C75C33"/>
    <w:rsid w:val="00C75F77"/>
    <w:rsid w:val="00C76129"/>
    <w:rsid w:val="00C764D8"/>
    <w:rsid w:val="00C76953"/>
    <w:rsid w:val="00C76AF1"/>
    <w:rsid w:val="00C77362"/>
    <w:rsid w:val="00C7777B"/>
    <w:rsid w:val="00C77D56"/>
    <w:rsid w:val="00C77F1B"/>
    <w:rsid w:val="00C804B3"/>
    <w:rsid w:val="00C817C7"/>
    <w:rsid w:val="00C81B50"/>
    <w:rsid w:val="00C82000"/>
    <w:rsid w:val="00C823FC"/>
    <w:rsid w:val="00C824E8"/>
    <w:rsid w:val="00C82BFA"/>
    <w:rsid w:val="00C82CB5"/>
    <w:rsid w:val="00C82D6C"/>
    <w:rsid w:val="00C82F0E"/>
    <w:rsid w:val="00C830AD"/>
    <w:rsid w:val="00C83105"/>
    <w:rsid w:val="00C83467"/>
    <w:rsid w:val="00C855A2"/>
    <w:rsid w:val="00C855D8"/>
    <w:rsid w:val="00C85F07"/>
    <w:rsid w:val="00C86731"/>
    <w:rsid w:val="00C86D04"/>
    <w:rsid w:val="00C87637"/>
    <w:rsid w:val="00C87AB4"/>
    <w:rsid w:val="00C87B18"/>
    <w:rsid w:val="00C900AF"/>
    <w:rsid w:val="00C90160"/>
    <w:rsid w:val="00C906CE"/>
    <w:rsid w:val="00C90925"/>
    <w:rsid w:val="00C90930"/>
    <w:rsid w:val="00C90B87"/>
    <w:rsid w:val="00C90D31"/>
    <w:rsid w:val="00C9123C"/>
    <w:rsid w:val="00C91ABE"/>
    <w:rsid w:val="00C91ADE"/>
    <w:rsid w:val="00C925F4"/>
    <w:rsid w:val="00C92618"/>
    <w:rsid w:val="00C92639"/>
    <w:rsid w:val="00C92F32"/>
    <w:rsid w:val="00C93083"/>
    <w:rsid w:val="00C9330D"/>
    <w:rsid w:val="00C93592"/>
    <w:rsid w:val="00C9372F"/>
    <w:rsid w:val="00C93994"/>
    <w:rsid w:val="00C93BA2"/>
    <w:rsid w:val="00C93C03"/>
    <w:rsid w:val="00C93C0F"/>
    <w:rsid w:val="00C93C45"/>
    <w:rsid w:val="00C954AC"/>
    <w:rsid w:val="00C957D4"/>
    <w:rsid w:val="00C95910"/>
    <w:rsid w:val="00C96D12"/>
    <w:rsid w:val="00C971C6"/>
    <w:rsid w:val="00C97307"/>
    <w:rsid w:val="00C9783C"/>
    <w:rsid w:val="00C97CED"/>
    <w:rsid w:val="00C97CFD"/>
    <w:rsid w:val="00CA05DE"/>
    <w:rsid w:val="00CA06D5"/>
    <w:rsid w:val="00CA0B5A"/>
    <w:rsid w:val="00CA1216"/>
    <w:rsid w:val="00CA1396"/>
    <w:rsid w:val="00CA1527"/>
    <w:rsid w:val="00CA15B9"/>
    <w:rsid w:val="00CA161F"/>
    <w:rsid w:val="00CA1DD5"/>
    <w:rsid w:val="00CA1F2C"/>
    <w:rsid w:val="00CA1F43"/>
    <w:rsid w:val="00CA1F6D"/>
    <w:rsid w:val="00CA2344"/>
    <w:rsid w:val="00CA2798"/>
    <w:rsid w:val="00CA2FBE"/>
    <w:rsid w:val="00CA3738"/>
    <w:rsid w:val="00CA39D9"/>
    <w:rsid w:val="00CA3CC7"/>
    <w:rsid w:val="00CA3CD1"/>
    <w:rsid w:val="00CA3D19"/>
    <w:rsid w:val="00CA3E14"/>
    <w:rsid w:val="00CA4257"/>
    <w:rsid w:val="00CA489C"/>
    <w:rsid w:val="00CA4F52"/>
    <w:rsid w:val="00CA5D70"/>
    <w:rsid w:val="00CA6081"/>
    <w:rsid w:val="00CA63AB"/>
    <w:rsid w:val="00CA656B"/>
    <w:rsid w:val="00CA69AE"/>
    <w:rsid w:val="00CA705F"/>
    <w:rsid w:val="00CA7450"/>
    <w:rsid w:val="00CA784C"/>
    <w:rsid w:val="00CA7CBC"/>
    <w:rsid w:val="00CA7F90"/>
    <w:rsid w:val="00CB035E"/>
    <w:rsid w:val="00CB0EE9"/>
    <w:rsid w:val="00CB0F0E"/>
    <w:rsid w:val="00CB117B"/>
    <w:rsid w:val="00CB14AB"/>
    <w:rsid w:val="00CB1D7C"/>
    <w:rsid w:val="00CB2DD8"/>
    <w:rsid w:val="00CB3611"/>
    <w:rsid w:val="00CB36B0"/>
    <w:rsid w:val="00CB3ACB"/>
    <w:rsid w:val="00CB3EEA"/>
    <w:rsid w:val="00CB3FC5"/>
    <w:rsid w:val="00CB475C"/>
    <w:rsid w:val="00CB497A"/>
    <w:rsid w:val="00CB4C41"/>
    <w:rsid w:val="00CB4E03"/>
    <w:rsid w:val="00CB4E3F"/>
    <w:rsid w:val="00CB5004"/>
    <w:rsid w:val="00CB5008"/>
    <w:rsid w:val="00CB500A"/>
    <w:rsid w:val="00CB51EC"/>
    <w:rsid w:val="00CB5462"/>
    <w:rsid w:val="00CB5BD6"/>
    <w:rsid w:val="00CB5DB7"/>
    <w:rsid w:val="00CB5F83"/>
    <w:rsid w:val="00CB6660"/>
    <w:rsid w:val="00CB6737"/>
    <w:rsid w:val="00CB6816"/>
    <w:rsid w:val="00CB6B91"/>
    <w:rsid w:val="00CB72C3"/>
    <w:rsid w:val="00CB73D2"/>
    <w:rsid w:val="00CB7BDA"/>
    <w:rsid w:val="00CC037E"/>
    <w:rsid w:val="00CC05BC"/>
    <w:rsid w:val="00CC0608"/>
    <w:rsid w:val="00CC0D19"/>
    <w:rsid w:val="00CC0F6B"/>
    <w:rsid w:val="00CC1264"/>
    <w:rsid w:val="00CC1269"/>
    <w:rsid w:val="00CC1327"/>
    <w:rsid w:val="00CC172D"/>
    <w:rsid w:val="00CC188F"/>
    <w:rsid w:val="00CC192D"/>
    <w:rsid w:val="00CC1BE8"/>
    <w:rsid w:val="00CC2981"/>
    <w:rsid w:val="00CC2DD1"/>
    <w:rsid w:val="00CC2DFE"/>
    <w:rsid w:val="00CC2EA6"/>
    <w:rsid w:val="00CC2FF6"/>
    <w:rsid w:val="00CC472B"/>
    <w:rsid w:val="00CC517F"/>
    <w:rsid w:val="00CC5275"/>
    <w:rsid w:val="00CC53EA"/>
    <w:rsid w:val="00CC578F"/>
    <w:rsid w:val="00CC5DA1"/>
    <w:rsid w:val="00CC65E1"/>
    <w:rsid w:val="00CC6AF2"/>
    <w:rsid w:val="00CC6CB2"/>
    <w:rsid w:val="00CC6FB1"/>
    <w:rsid w:val="00CC716D"/>
    <w:rsid w:val="00CC7CC5"/>
    <w:rsid w:val="00CC7DF9"/>
    <w:rsid w:val="00CD012A"/>
    <w:rsid w:val="00CD0535"/>
    <w:rsid w:val="00CD09ED"/>
    <w:rsid w:val="00CD0ECD"/>
    <w:rsid w:val="00CD0F62"/>
    <w:rsid w:val="00CD10FB"/>
    <w:rsid w:val="00CD1232"/>
    <w:rsid w:val="00CD15B4"/>
    <w:rsid w:val="00CD19D5"/>
    <w:rsid w:val="00CD1BB4"/>
    <w:rsid w:val="00CD1C08"/>
    <w:rsid w:val="00CD2298"/>
    <w:rsid w:val="00CD2451"/>
    <w:rsid w:val="00CD27A8"/>
    <w:rsid w:val="00CD2875"/>
    <w:rsid w:val="00CD2E00"/>
    <w:rsid w:val="00CD30C8"/>
    <w:rsid w:val="00CD32AF"/>
    <w:rsid w:val="00CD368D"/>
    <w:rsid w:val="00CD3C61"/>
    <w:rsid w:val="00CD3FF9"/>
    <w:rsid w:val="00CD4397"/>
    <w:rsid w:val="00CD49DF"/>
    <w:rsid w:val="00CD4B18"/>
    <w:rsid w:val="00CD4FBF"/>
    <w:rsid w:val="00CD6170"/>
    <w:rsid w:val="00CD6365"/>
    <w:rsid w:val="00CD6EAF"/>
    <w:rsid w:val="00CD7811"/>
    <w:rsid w:val="00CD7A56"/>
    <w:rsid w:val="00CD7D47"/>
    <w:rsid w:val="00CD7DC1"/>
    <w:rsid w:val="00CE041B"/>
    <w:rsid w:val="00CE0A76"/>
    <w:rsid w:val="00CE0EF4"/>
    <w:rsid w:val="00CE0F89"/>
    <w:rsid w:val="00CE125E"/>
    <w:rsid w:val="00CE2376"/>
    <w:rsid w:val="00CE23B9"/>
    <w:rsid w:val="00CE34A0"/>
    <w:rsid w:val="00CE3699"/>
    <w:rsid w:val="00CE3A1D"/>
    <w:rsid w:val="00CE3AAE"/>
    <w:rsid w:val="00CE4528"/>
    <w:rsid w:val="00CE4A1F"/>
    <w:rsid w:val="00CE52CB"/>
    <w:rsid w:val="00CE52F9"/>
    <w:rsid w:val="00CE578A"/>
    <w:rsid w:val="00CE58D2"/>
    <w:rsid w:val="00CE5A13"/>
    <w:rsid w:val="00CE5A2B"/>
    <w:rsid w:val="00CE5C83"/>
    <w:rsid w:val="00CE662A"/>
    <w:rsid w:val="00CE6718"/>
    <w:rsid w:val="00CE68B0"/>
    <w:rsid w:val="00CE6954"/>
    <w:rsid w:val="00CE6D17"/>
    <w:rsid w:val="00CE6DDC"/>
    <w:rsid w:val="00CE7769"/>
    <w:rsid w:val="00CE780E"/>
    <w:rsid w:val="00CF016F"/>
    <w:rsid w:val="00CF01A4"/>
    <w:rsid w:val="00CF0224"/>
    <w:rsid w:val="00CF060A"/>
    <w:rsid w:val="00CF0BE6"/>
    <w:rsid w:val="00CF0D10"/>
    <w:rsid w:val="00CF122E"/>
    <w:rsid w:val="00CF14BC"/>
    <w:rsid w:val="00CF1BD6"/>
    <w:rsid w:val="00CF2971"/>
    <w:rsid w:val="00CF2A31"/>
    <w:rsid w:val="00CF2EE8"/>
    <w:rsid w:val="00CF2F61"/>
    <w:rsid w:val="00CF34FF"/>
    <w:rsid w:val="00CF35F9"/>
    <w:rsid w:val="00CF398F"/>
    <w:rsid w:val="00CF3C1F"/>
    <w:rsid w:val="00CF3FBA"/>
    <w:rsid w:val="00CF450F"/>
    <w:rsid w:val="00CF4597"/>
    <w:rsid w:val="00CF46D2"/>
    <w:rsid w:val="00CF4781"/>
    <w:rsid w:val="00CF4881"/>
    <w:rsid w:val="00CF4C4D"/>
    <w:rsid w:val="00CF4CE0"/>
    <w:rsid w:val="00CF5203"/>
    <w:rsid w:val="00CF548B"/>
    <w:rsid w:val="00CF58D2"/>
    <w:rsid w:val="00CF5D98"/>
    <w:rsid w:val="00CF633F"/>
    <w:rsid w:val="00CF66D9"/>
    <w:rsid w:val="00CF6986"/>
    <w:rsid w:val="00CF6E92"/>
    <w:rsid w:val="00CF71EB"/>
    <w:rsid w:val="00CF7B1F"/>
    <w:rsid w:val="00CF7CCD"/>
    <w:rsid w:val="00D011A3"/>
    <w:rsid w:val="00D01AFA"/>
    <w:rsid w:val="00D01C8F"/>
    <w:rsid w:val="00D02279"/>
    <w:rsid w:val="00D025CA"/>
    <w:rsid w:val="00D02A45"/>
    <w:rsid w:val="00D02B82"/>
    <w:rsid w:val="00D02C9D"/>
    <w:rsid w:val="00D03CE1"/>
    <w:rsid w:val="00D04057"/>
    <w:rsid w:val="00D041AE"/>
    <w:rsid w:val="00D041DF"/>
    <w:rsid w:val="00D048B4"/>
    <w:rsid w:val="00D04C4B"/>
    <w:rsid w:val="00D04D6B"/>
    <w:rsid w:val="00D05168"/>
    <w:rsid w:val="00D057F0"/>
    <w:rsid w:val="00D05B8E"/>
    <w:rsid w:val="00D0659B"/>
    <w:rsid w:val="00D06927"/>
    <w:rsid w:val="00D06A8F"/>
    <w:rsid w:val="00D06E8B"/>
    <w:rsid w:val="00D07678"/>
    <w:rsid w:val="00D07A9D"/>
    <w:rsid w:val="00D07D8B"/>
    <w:rsid w:val="00D07FB0"/>
    <w:rsid w:val="00D10083"/>
    <w:rsid w:val="00D10664"/>
    <w:rsid w:val="00D10899"/>
    <w:rsid w:val="00D10B35"/>
    <w:rsid w:val="00D110E3"/>
    <w:rsid w:val="00D110EE"/>
    <w:rsid w:val="00D115FE"/>
    <w:rsid w:val="00D11EF4"/>
    <w:rsid w:val="00D12458"/>
    <w:rsid w:val="00D1283A"/>
    <w:rsid w:val="00D13023"/>
    <w:rsid w:val="00D13234"/>
    <w:rsid w:val="00D13915"/>
    <w:rsid w:val="00D13D4B"/>
    <w:rsid w:val="00D13DA2"/>
    <w:rsid w:val="00D14861"/>
    <w:rsid w:val="00D1494F"/>
    <w:rsid w:val="00D14D73"/>
    <w:rsid w:val="00D14E47"/>
    <w:rsid w:val="00D150C7"/>
    <w:rsid w:val="00D15525"/>
    <w:rsid w:val="00D15D4F"/>
    <w:rsid w:val="00D16580"/>
    <w:rsid w:val="00D16ACD"/>
    <w:rsid w:val="00D16E84"/>
    <w:rsid w:val="00D173EF"/>
    <w:rsid w:val="00D17775"/>
    <w:rsid w:val="00D17B23"/>
    <w:rsid w:val="00D17B59"/>
    <w:rsid w:val="00D17B72"/>
    <w:rsid w:val="00D17E04"/>
    <w:rsid w:val="00D20232"/>
    <w:rsid w:val="00D20629"/>
    <w:rsid w:val="00D20B1B"/>
    <w:rsid w:val="00D20BB8"/>
    <w:rsid w:val="00D20FBA"/>
    <w:rsid w:val="00D21A81"/>
    <w:rsid w:val="00D21B75"/>
    <w:rsid w:val="00D220EA"/>
    <w:rsid w:val="00D22458"/>
    <w:rsid w:val="00D22491"/>
    <w:rsid w:val="00D22530"/>
    <w:rsid w:val="00D22870"/>
    <w:rsid w:val="00D231AD"/>
    <w:rsid w:val="00D23427"/>
    <w:rsid w:val="00D2349E"/>
    <w:rsid w:val="00D23745"/>
    <w:rsid w:val="00D2393B"/>
    <w:rsid w:val="00D23A88"/>
    <w:rsid w:val="00D247C4"/>
    <w:rsid w:val="00D24811"/>
    <w:rsid w:val="00D24AEA"/>
    <w:rsid w:val="00D24D9F"/>
    <w:rsid w:val="00D25744"/>
    <w:rsid w:val="00D25E66"/>
    <w:rsid w:val="00D260CE"/>
    <w:rsid w:val="00D2612C"/>
    <w:rsid w:val="00D2626A"/>
    <w:rsid w:val="00D265EF"/>
    <w:rsid w:val="00D26D62"/>
    <w:rsid w:val="00D26DD0"/>
    <w:rsid w:val="00D26E35"/>
    <w:rsid w:val="00D27211"/>
    <w:rsid w:val="00D274F5"/>
    <w:rsid w:val="00D2759E"/>
    <w:rsid w:val="00D27A10"/>
    <w:rsid w:val="00D30A8A"/>
    <w:rsid w:val="00D30B7E"/>
    <w:rsid w:val="00D30FE8"/>
    <w:rsid w:val="00D31682"/>
    <w:rsid w:val="00D321E1"/>
    <w:rsid w:val="00D3248B"/>
    <w:rsid w:val="00D324E5"/>
    <w:rsid w:val="00D32529"/>
    <w:rsid w:val="00D32F68"/>
    <w:rsid w:val="00D3303F"/>
    <w:rsid w:val="00D33102"/>
    <w:rsid w:val="00D33899"/>
    <w:rsid w:val="00D33A91"/>
    <w:rsid w:val="00D33F81"/>
    <w:rsid w:val="00D34404"/>
    <w:rsid w:val="00D3443E"/>
    <w:rsid w:val="00D3450B"/>
    <w:rsid w:val="00D3477F"/>
    <w:rsid w:val="00D3494A"/>
    <w:rsid w:val="00D35522"/>
    <w:rsid w:val="00D35751"/>
    <w:rsid w:val="00D35CB7"/>
    <w:rsid w:val="00D35EAC"/>
    <w:rsid w:val="00D35F5F"/>
    <w:rsid w:val="00D36BC4"/>
    <w:rsid w:val="00D36D0D"/>
    <w:rsid w:val="00D37586"/>
    <w:rsid w:val="00D4085C"/>
    <w:rsid w:val="00D4088A"/>
    <w:rsid w:val="00D408EF"/>
    <w:rsid w:val="00D40BEC"/>
    <w:rsid w:val="00D421B5"/>
    <w:rsid w:val="00D42246"/>
    <w:rsid w:val="00D4268E"/>
    <w:rsid w:val="00D4277A"/>
    <w:rsid w:val="00D4282C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752"/>
    <w:rsid w:val="00D45A01"/>
    <w:rsid w:val="00D45D76"/>
    <w:rsid w:val="00D46EEE"/>
    <w:rsid w:val="00D4735B"/>
    <w:rsid w:val="00D47466"/>
    <w:rsid w:val="00D47925"/>
    <w:rsid w:val="00D47F7A"/>
    <w:rsid w:val="00D502D4"/>
    <w:rsid w:val="00D50F2B"/>
    <w:rsid w:val="00D5172F"/>
    <w:rsid w:val="00D51735"/>
    <w:rsid w:val="00D51ABB"/>
    <w:rsid w:val="00D51DB8"/>
    <w:rsid w:val="00D51DCE"/>
    <w:rsid w:val="00D51E37"/>
    <w:rsid w:val="00D51E3D"/>
    <w:rsid w:val="00D52096"/>
    <w:rsid w:val="00D5251B"/>
    <w:rsid w:val="00D5257D"/>
    <w:rsid w:val="00D526AD"/>
    <w:rsid w:val="00D527A3"/>
    <w:rsid w:val="00D52DC7"/>
    <w:rsid w:val="00D52E3C"/>
    <w:rsid w:val="00D52FA5"/>
    <w:rsid w:val="00D530DC"/>
    <w:rsid w:val="00D5328A"/>
    <w:rsid w:val="00D5332C"/>
    <w:rsid w:val="00D533BA"/>
    <w:rsid w:val="00D5355B"/>
    <w:rsid w:val="00D537E3"/>
    <w:rsid w:val="00D53F5B"/>
    <w:rsid w:val="00D54957"/>
    <w:rsid w:val="00D549DB"/>
    <w:rsid w:val="00D54F83"/>
    <w:rsid w:val="00D563B8"/>
    <w:rsid w:val="00D567C3"/>
    <w:rsid w:val="00D56D87"/>
    <w:rsid w:val="00D56DCD"/>
    <w:rsid w:val="00D5739C"/>
    <w:rsid w:val="00D6004B"/>
    <w:rsid w:val="00D60F31"/>
    <w:rsid w:val="00D610F7"/>
    <w:rsid w:val="00D6158F"/>
    <w:rsid w:val="00D616A2"/>
    <w:rsid w:val="00D61882"/>
    <w:rsid w:val="00D61A4F"/>
    <w:rsid w:val="00D620C8"/>
    <w:rsid w:val="00D62448"/>
    <w:rsid w:val="00D62DDF"/>
    <w:rsid w:val="00D633A0"/>
    <w:rsid w:val="00D63591"/>
    <w:rsid w:val="00D63963"/>
    <w:rsid w:val="00D63E8B"/>
    <w:rsid w:val="00D641CE"/>
    <w:rsid w:val="00D64D7C"/>
    <w:rsid w:val="00D64D9B"/>
    <w:rsid w:val="00D64F4E"/>
    <w:rsid w:val="00D65F61"/>
    <w:rsid w:val="00D6601B"/>
    <w:rsid w:val="00D66121"/>
    <w:rsid w:val="00D6784B"/>
    <w:rsid w:val="00D67971"/>
    <w:rsid w:val="00D67A5A"/>
    <w:rsid w:val="00D67EBE"/>
    <w:rsid w:val="00D70DCE"/>
    <w:rsid w:val="00D70FAD"/>
    <w:rsid w:val="00D71AB5"/>
    <w:rsid w:val="00D7216B"/>
    <w:rsid w:val="00D724A3"/>
    <w:rsid w:val="00D72A18"/>
    <w:rsid w:val="00D72C0C"/>
    <w:rsid w:val="00D72D24"/>
    <w:rsid w:val="00D7359F"/>
    <w:rsid w:val="00D738BB"/>
    <w:rsid w:val="00D738FA"/>
    <w:rsid w:val="00D73F9E"/>
    <w:rsid w:val="00D740FE"/>
    <w:rsid w:val="00D743F1"/>
    <w:rsid w:val="00D747D1"/>
    <w:rsid w:val="00D74B8A"/>
    <w:rsid w:val="00D74E42"/>
    <w:rsid w:val="00D74EA6"/>
    <w:rsid w:val="00D754D2"/>
    <w:rsid w:val="00D756E3"/>
    <w:rsid w:val="00D75CBF"/>
    <w:rsid w:val="00D75DCD"/>
    <w:rsid w:val="00D75E50"/>
    <w:rsid w:val="00D76015"/>
    <w:rsid w:val="00D76032"/>
    <w:rsid w:val="00D761E0"/>
    <w:rsid w:val="00D769F1"/>
    <w:rsid w:val="00D77331"/>
    <w:rsid w:val="00D77581"/>
    <w:rsid w:val="00D77799"/>
    <w:rsid w:val="00D80355"/>
    <w:rsid w:val="00D80ADB"/>
    <w:rsid w:val="00D813AD"/>
    <w:rsid w:val="00D82088"/>
    <w:rsid w:val="00D82DD2"/>
    <w:rsid w:val="00D8376A"/>
    <w:rsid w:val="00D83A03"/>
    <w:rsid w:val="00D84823"/>
    <w:rsid w:val="00D84EA8"/>
    <w:rsid w:val="00D84EDE"/>
    <w:rsid w:val="00D852AD"/>
    <w:rsid w:val="00D852D7"/>
    <w:rsid w:val="00D8555A"/>
    <w:rsid w:val="00D85BB7"/>
    <w:rsid w:val="00D86A78"/>
    <w:rsid w:val="00D86B0A"/>
    <w:rsid w:val="00D86FF6"/>
    <w:rsid w:val="00D87098"/>
    <w:rsid w:val="00D9014C"/>
    <w:rsid w:val="00D9044B"/>
    <w:rsid w:val="00D90595"/>
    <w:rsid w:val="00D90A7B"/>
    <w:rsid w:val="00D90ABC"/>
    <w:rsid w:val="00D90AE3"/>
    <w:rsid w:val="00D90B3C"/>
    <w:rsid w:val="00D911EF"/>
    <w:rsid w:val="00D9168C"/>
    <w:rsid w:val="00D92875"/>
    <w:rsid w:val="00D92F2F"/>
    <w:rsid w:val="00D93319"/>
    <w:rsid w:val="00D934DC"/>
    <w:rsid w:val="00D93660"/>
    <w:rsid w:val="00D936AF"/>
    <w:rsid w:val="00D93CC7"/>
    <w:rsid w:val="00D9411A"/>
    <w:rsid w:val="00D94A5C"/>
    <w:rsid w:val="00D94B01"/>
    <w:rsid w:val="00D9503B"/>
    <w:rsid w:val="00D9522D"/>
    <w:rsid w:val="00D957EE"/>
    <w:rsid w:val="00D95919"/>
    <w:rsid w:val="00D95C06"/>
    <w:rsid w:val="00D95CA8"/>
    <w:rsid w:val="00D95D75"/>
    <w:rsid w:val="00D9615F"/>
    <w:rsid w:val="00D9677E"/>
    <w:rsid w:val="00D969B7"/>
    <w:rsid w:val="00D97032"/>
    <w:rsid w:val="00D97143"/>
    <w:rsid w:val="00D977A4"/>
    <w:rsid w:val="00D97D9A"/>
    <w:rsid w:val="00D97F10"/>
    <w:rsid w:val="00DA0361"/>
    <w:rsid w:val="00DA03E1"/>
    <w:rsid w:val="00DA03E5"/>
    <w:rsid w:val="00DA0441"/>
    <w:rsid w:val="00DA0624"/>
    <w:rsid w:val="00DA063A"/>
    <w:rsid w:val="00DA0898"/>
    <w:rsid w:val="00DA092A"/>
    <w:rsid w:val="00DA0A5B"/>
    <w:rsid w:val="00DA0AA6"/>
    <w:rsid w:val="00DA0BEB"/>
    <w:rsid w:val="00DA0DDC"/>
    <w:rsid w:val="00DA125E"/>
    <w:rsid w:val="00DA161A"/>
    <w:rsid w:val="00DA2088"/>
    <w:rsid w:val="00DA218E"/>
    <w:rsid w:val="00DA259B"/>
    <w:rsid w:val="00DA2796"/>
    <w:rsid w:val="00DA2B41"/>
    <w:rsid w:val="00DA336C"/>
    <w:rsid w:val="00DA3B2B"/>
    <w:rsid w:val="00DA3DB2"/>
    <w:rsid w:val="00DA3F80"/>
    <w:rsid w:val="00DA4DEC"/>
    <w:rsid w:val="00DA5295"/>
    <w:rsid w:val="00DA61A1"/>
    <w:rsid w:val="00DA648F"/>
    <w:rsid w:val="00DA672D"/>
    <w:rsid w:val="00DA6CE6"/>
    <w:rsid w:val="00DA6F37"/>
    <w:rsid w:val="00DA7324"/>
    <w:rsid w:val="00DB01B4"/>
    <w:rsid w:val="00DB0B3B"/>
    <w:rsid w:val="00DB1609"/>
    <w:rsid w:val="00DB1623"/>
    <w:rsid w:val="00DB1862"/>
    <w:rsid w:val="00DB1B2F"/>
    <w:rsid w:val="00DB2334"/>
    <w:rsid w:val="00DB284C"/>
    <w:rsid w:val="00DB2989"/>
    <w:rsid w:val="00DB29D1"/>
    <w:rsid w:val="00DB2A14"/>
    <w:rsid w:val="00DB2CF4"/>
    <w:rsid w:val="00DB2D4D"/>
    <w:rsid w:val="00DB2E86"/>
    <w:rsid w:val="00DB322E"/>
    <w:rsid w:val="00DB38B5"/>
    <w:rsid w:val="00DB3A57"/>
    <w:rsid w:val="00DB3B46"/>
    <w:rsid w:val="00DB3C9D"/>
    <w:rsid w:val="00DB4497"/>
    <w:rsid w:val="00DB4A0E"/>
    <w:rsid w:val="00DB563B"/>
    <w:rsid w:val="00DB6A58"/>
    <w:rsid w:val="00DB6C21"/>
    <w:rsid w:val="00DB7082"/>
    <w:rsid w:val="00DB74A3"/>
    <w:rsid w:val="00DB7A60"/>
    <w:rsid w:val="00DC000A"/>
    <w:rsid w:val="00DC00CE"/>
    <w:rsid w:val="00DC13DE"/>
    <w:rsid w:val="00DC2186"/>
    <w:rsid w:val="00DC22FF"/>
    <w:rsid w:val="00DC23E9"/>
    <w:rsid w:val="00DC26E2"/>
    <w:rsid w:val="00DC29AB"/>
    <w:rsid w:val="00DC2A53"/>
    <w:rsid w:val="00DC3851"/>
    <w:rsid w:val="00DC3870"/>
    <w:rsid w:val="00DC4473"/>
    <w:rsid w:val="00DC44BA"/>
    <w:rsid w:val="00DC4573"/>
    <w:rsid w:val="00DC4AE2"/>
    <w:rsid w:val="00DC4BBA"/>
    <w:rsid w:val="00DC4F42"/>
    <w:rsid w:val="00DC5062"/>
    <w:rsid w:val="00DC52B8"/>
    <w:rsid w:val="00DC558C"/>
    <w:rsid w:val="00DC5CA7"/>
    <w:rsid w:val="00DC5E6D"/>
    <w:rsid w:val="00DC612D"/>
    <w:rsid w:val="00DC61E8"/>
    <w:rsid w:val="00DC6588"/>
    <w:rsid w:val="00DC67A8"/>
    <w:rsid w:val="00DC6C52"/>
    <w:rsid w:val="00DC7340"/>
    <w:rsid w:val="00DC74A2"/>
    <w:rsid w:val="00DC74FC"/>
    <w:rsid w:val="00DD0654"/>
    <w:rsid w:val="00DD0714"/>
    <w:rsid w:val="00DD0FC5"/>
    <w:rsid w:val="00DD105E"/>
    <w:rsid w:val="00DD1112"/>
    <w:rsid w:val="00DD13B7"/>
    <w:rsid w:val="00DD1679"/>
    <w:rsid w:val="00DD1AE3"/>
    <w:rsid w:val="00DD26C9"/>
    <w:rsid w:val="00DD3587"/>
    <w:rsid w:val="00DD3906"/>
    <w:rsid w:val="00DD40A6"/>
    <w:rsid w:val="00DD4418"/>
    <w:rsid w:val="00DD44D2"/>
    <w:rsid w:val="00DD49EC"/>
    <w:rsid w:val="00DD4A81"/>
    <w:rsid w:val="00DD4B57"/>
    <w:rsid w:val="00DD4D53"/>
    <w:rsid w:val="00DD4FCF"/>
    <w:rsid w:val="00DD559D"/>
    <w:rsid w:val="00DD5A32"/>
    <w:rsid w:val="00DD670E"/>
    <w:rsid w:val="00DD6962"/>
    <w:rsid w:val="00DD6CE7"/>
    <w:rsid w:val="00DD7F49"/>
    <w:rsid w:val="00DE0FD6"/>
    <w:rsid w:val="00DE10BA"/>
    <w:rsid w:val="00DE1171"/>
    <w:rsid w:val="00DE12A7"/>
    <w:rsid w:val="00DE13C9"/>
    <w:rsid w:val="00DE1472"/>
    <w:rsid w:val="00DE17C3"/>
    <w:rsid w:val="00DE1829"/>
    <w:rsid w:val="00DE18E5"/>
    <w:rsid w:val="00DE1DC1"/>
    <w:rsid w:val="00DE20A1"/>
    <w:rsid w:val="00DE2554"/>
    <w:rsid w:val="00DE27D4"/>
    <w:rsid w:val="00DE2C1E"/>
    <w:rsid w:val="00DE2D14"/>
    <w:rsid w:val="00DE2E66"/>
    <w:rsid w:val="00DE3C1B"/>
    <w:rsid w:val="00DE3FDB"/>
    <w:rsid w:val="00DE4250"/>
    <w:rsid w:val="00DE4BBF"/>
    <w:rsid w:val="00DE4F67"/>
    <w:rsid w:val="00DE56BF"/>
    <w:rsid w:val="00DE5A39"/>
    <w:rsid w:val="00DE5A64"/>
    <w:rsid w:val="00DE5B18"/>
    <w:rsid w:val="00DE5CF1"/>
    <w:rsid w:val="00DE609F"/>
    <w:rsid w:val="00DE64E2"/>
    <w:rsid w:val="00DE6BBB"/>
    <w:rsid w:val="00DE6E45"/>
    <w:rsid w:val="00DF05BD"/>
    <w:rsid w:val="00DF05F0"/>
    <w:rsid w:val="00DF0962"/>
    <w:rsid w:val="00DF0F68"/>
    <w:rsid w:val="00DF1385"/>
    <w:rsid w:val="00DF1CB9"/>
    <w:rsid w:val="00DF235F"/>
    <w:rsid w:val="00DF2C28"/>
    <w:rsid w:val="00DF2E9F"/>
    <w:rsid w:val="00DF310A"/>
    <w:rsid w:val="00DF36F4"/>
    <w:rsid w:val="00DF39A2"/>
    <w:rsid w:val="00DF3A48"/>
    <w:rsid w:val="00DF3B34"/>
    <w:rsid w:val="00DF3BF1"/>
    <w:rsid w:val="00DF3C6C"/>
    <w:rsid w:val="00DF4469"/>
    <w:rsid w:val="00DF4570"/>
    <w:rsid w:val="00DF4ADB"/>
    <w:rsid w:val="00DF5077"/>
    <w:rsid w:val="00DF52F6"/>
    <w:rsid w:val="00DF5334"/>
    <w:rsid w:val="00DF5393"/>
    <w:rsid w:val="00DF56D6"/>
    <w:rsid w:val="00DF59B7"/>
    <w:rsid w:val="00DF5A7A"/>
    <w:rsid w:val="00DF5AD6"/>
    <w:rsid w:val="00DF5C1F"/>
    <w:rsid w:val="00DF5D4F"/>
    <w:rsid w:val="00DF5D64"/>
    <w:rsid w:val="00DF6FFA"/>
    <w:rsid w:val="00DF73F1"/>
    <w:rsid w:val="00DF77C0"/>
    <w:rsid w:val="00DF79C7"/>
    <w:rsid w:val="00DF7D21"/>
    <w:rsid w:val="00E00100"/>
    <w:rsid w:val="00E00F20"/>
    <w:rsid w:val="00E01005"/>
    <w:rsid w:val="00E0155D"/>
    <w:rsid w:val="00E01E71"/>
    <w:rsid w:val="00E02051"/>
    <w:rsid w:val="00E02171"/>
    <w:rsid w:val="00E022AB"/>
    <w:rsid w:val="00E02466"/>
    <w:rsid w:val="00E0253D"/>
    <w:rsid w:val="00E02CB1"/>
    <w:rsid w:val="00E02F80"/>
    <w:rsid w:val="00E032F3"/>
    <w:rsid w:val="00E03364"/>
    <w:rsid w:val="00E034DD"/>
    <w:rsid w:val="00E036F5"/>
    <w:rsid w:val="00E0394A"/>
    <w:rsid w:val="00E0411F"/>
    <w:rsid w:val="00E046BB"/>
    <w:rsid w:val="00E04862"/>
    <w:rsid w:val="00E04E1C"/>
    <w:rsid w:val="00E0536E"/>
    <w:rsid w:val="00E05443"/>
    <w:rsid w:val="00E05595"/>
    <w:rsid w:val="00E055F1"/>
    <w:rsid w:val="00E0591C"/>
    <w:rsid w:val="00E06541"/>
    <w:rsid w:val="00E06B91"/>
    <w:rsid w:val="00E06E77"/>
    <w:rsid w:val="00E071EF"/>
    <w:rsid w:val="00E07EAE"/>
    <w:rsid w:val="00E10B37"/>
    <w:rsid w:val="00E1203E"/>
    <w:rsid w:val="00E1275E"/>
    <w:rsid w:val="00E128C9"/>
    <w:rsid w:val="00E12EC2"/>
    <w:rsid w:val="00E12F3A"/>
    <w:rsid w:val="00E1309A"/>
    <w:rsid w:val="00E136EF"/>
    <w:rsid w:val="00E13EDA"/>
    <w:rsid w:val="00E1445C"/>
    <w:rsid w:val="00E14B64"/>
    <w:rsid w:val="00E15015"/>
    <w:rsid w:val="00E15030"/>
    <w:rsid w:val="00E15297"/>
    <w:rsid w:val="00E154AD"/>
    <w:rsid w:val="00E1558E"/>
    <w:rsid w:val="00E156E6"/>
    <w:rsid w:val="00E15CBB"/>
    <w:rsid w:val="00E1679D"/>
    <w:rsid w:val="00E17103"/>
    <w:rsid w:val="00E1713A"/>
    <w:rsid w:val="00E17714"/>
    <w:rsid w:val="00E1786A"/>
    <w:rsid w:val="00E1795F"/>
    <w:rsid w:val="00E17C8B"/>
    <w:rsid w:val="00E17D78"/>
    <w:rsid w:val="00E20375"/>
    <w:rsid w:val="00E20407"/>
    <w:rsid w:val="00E20B36"/>
    <w:rsid w:val="00E20DB6"/>
    <w:rsid w:val="00E218DC"/>
    <w:rsid w:val="00E21DE1"/>
    <w:rsid w:val="00E21E37"/>
    <w:rsid w:val="00E22020"/>
    <w:rsid w:val="00E220A9"/>
    <w:rsid w:val="00E220BE"/>
    <w:rsid w:val="00E22A1A"/>
    <w:rsid w:val="00E22B39"/>
    <w:rsid w:val="00E23229"/>
    <w:rsid w:val="00E23945"/>
    <w:rsid w:val="00E23CF1"/>
    <w:rsid w:val="00E23E04"/>
    <w:rsid w:val="00E249E8"/>
    <w:rsid w:val="00E24B16"/>
    <w:rsid w:val="00E24C91"/>
    <w:rsid w:val="00E24CE0"/>
    <w:rsid w:val="00E24F3E"/>
    <w:rsid w:val="00E25186"/>
    <w:rsid w:val="00E25456"/>
    <w:rsid w:val="00E25753"/>
    <w:rsid w:val="00E26067"/>
    <w:rsid w:val="00E263EC"/>
    <w:rsid w:val="00E26403"/>
    <w:rsid w:val="00E2734D"/>
    <w:rsid w:val="00E277E4"/>
    <w:rsid w:val="00E2789C"/>
    <w:rsid w:val="00E2794B"/>
    <w:rsid w:val="00E27985"/>
    <w:rsid w:val="00E27EEA"/>
    <w:rsid w:val="00E27F97"/>
    <w:rsid w:val="00E300FC"/>
    <w:rsid w:val="00E3156A"/>
    <w:rsid w:val="00E3167C"/>
    <w:rsid w:val="00E317E5"/>
    <w:rsid w:val="00E3180A"/>
    <w:rsid w:val="00E318F7"/>
    <w:rsid w:val="00E31ADA"/>
    <w:rsid w:val="00E320AD"/>
    <w:rsid w:val="00E323D6"/>
    <w:rsid w:val="00E32FA2"/>
    <w:rsid w:val="00E33098"/>
    <w:rsid w:val="00E3314A"/>
    <w:rsid w:val="00E3368E"/>
    <w:rsid w:val="00E337AC"/>
    <w:rsid w:val="00E33B12"/>
    <w:rsid w:val="00E33ECF"/>
    <w:rsid w:val="00E34385"/>
    <w:rsid w:val="00E3441C"/>
    <w:rsid w:val="00E346DC"/>
    <w:rsid w:val="00E34B70"/>
    <w:rsid w:val="00E34B98"/>
    <w:rsid w:val="00E351B3"/>
    <w:rsid w:val="00E355DE"/>
    <w:rsid w:val="00E35ADF"/>
    <w:rsid w:val="00E35F3F"/>
    <w:rsid w:val="00E3624E"/>
    <w:rsid w:val="00E36CC9"/>
    <w:rsid w:val="00E377CF"/>
    <w:rsid w:val="00E40013"/>
    <w:rsid w:val="00E401F3"/>
    <w:rsid w:val="00E40A7F"/>
    <w:rsid w:val="00E40B7D"/>
    <w:rsid w:val="00E41FCD"/>
    <w:rsid w:val="00E42BDD"/>
    <w:rsid w:val="00E42FC5"/>
    <w:rsid w:val="00E43003"/>
    <w:rsid w:val="00E43A5E"/>
    <w:rsid w:val="00E43D98"/>
    <w:rsid w:val="00E449CD"/>
    <w:rsid w:val="00E4523A"/>
    <w:rsid w:val="00E4568A"/>
    <w:rsid w:val="00E4590C"/>
    <w:rsid w:val="00E45919"/>
    <w:rsid w:val="00E45A54"/>
    <w:rsid w:val="00E45AEE"/>
    <w:rsid w:val="00E46257"/>
    <w:rsid w:val="00E46993"/>
    <w:rsid w:val="00E46A4E"/>
    <w:rsid w:val="00E46CF7"/>
    <w:rsid w:val="00E47BD2"/>
    <w:rsid w:val="00E47E98"/>
    <w:rsid w:val="00E5042A"/>
    <w:rsid w:val="00E5069B"/>
    <w:rsid w:val="00E506CC"/>
    <w:rsid w:val="00E509A5"/>
    <w:rsid w:val="00E50AEC"/>
    <w:rsid w:val="00E50D5F"/>
    <w:rsid w:val="00E51036"/>
    <w:rsid w:val="00E5183A"/>
    <w:rsid w:val="00E518F2"/>
    <w:rsid w:val="00E51BF4"/>
    <w:rsid w:val="00E51D71"/>
    <w:rsid w:val="00E51EB8"/>
    <w:rsid w:val="00E52313"/>
    <w:rsid w:val="00E52934"/>
    <w:rsid w:val="00E52A02"/>
    <w:rsid w:val="00E52BE3"/>
    <w:rsid w:val="00E53098"/>
    <w:rsid w:val="00E532C2"/>
    <w:rsid w:val="00E535E1"/>
    <w:rsid w:val="00E53901"/>
    <w:rsid w:val="00E53A29"/>
    <w:rsid w:val="00E53DF1"/>
    <w:rsid w:val="00E541BA"/>
    <w:rsid w:val="00E549F2"/>
    <w:rsid w:val="00E54B67"/>
    <w:rsid w:val="00E54C6F"/>
    <w:rsid w:val="00E551BE"/>
    <w:rsid w:val="00E55290"/>
    <w:rsid w:val="00E559E2"/>
    <w:rsid w:val="00E55F7F"/>
    <w:rsid w:val="00E563B9"/>
    <w:rsid w:val="00E56DD9"/>
    <w:rsid w:val="00E56E16"/>
    <w:rsid w:val="00E56E55"/>
    <w:rsid w:val="00E57891"/>
    <w:rsid w:val="00E57E4A"/>
    <w:rsid w:val="00E60150"/>
    <w:rsid w:val="00E602BC"/>
    <w:rsid w:val="00E605DB"/>
    <w:rsid w:val="00E608B5"/>
    <w:rsid w:val="00E61BB8"/>
    <w:rsid w:val="00E62234"/>
    <w:rsid w:val="00E622C4"/>
    <w:rsid w:val="00E62CC4"/>
    <w:rsid w:val="00E6351C"/>
    <w:rsid w:val="00E636EE"/>
    <w:rsid w:val="00E63AF9"/>
    <w:rsid w:val="00E63D4F"/>
    <w:rsid w:val="00E63D50"/>
    <w:rsid w:val="00E63D53"/>
    <w:rsid w:val="00E64085"/>
    <w:rsid w:val="00E659CF"/>
    <w:rsid w:val="00E663FB"/>
    <w:rsid w:val="00E6665B"/>
    <w:rsid w:val="00E6666C"/>
    <w:rsid w:val="00E66B30"/>
    <w:rsid w:val="00E66E7C"/>
    <w:rsid w:val="00E6767B"/>
    <w:rsid w:val="00E67B35"/>
    <w:rsid w:val="00E67F69"/>
    <w:rsid w:val="00E70082"/>
    <w:rsid w:val="00E70476"/>
    <w:rsid w:val="00E70511"/>
    <w:rsid w:val="00E707E5"/>
    <w:rsid w:val="00E7086A"/>
    <w:rsid w:val="00E70F65"/>
    <w:rsid w:val="00E71250"/>
    <w:rsid w:val="00E719D2"/>
    <w:rsid w:val="00E719D5"/>
    <w:rsid w:val="00E71AB0"/>
    <w:rsid w:val="00E72639"/>
    <w:rsid w:val="00E72CEF"/>
    <w:rsid w:val="00E72FE8"/>
    <w:rsid w:val="00E73513"/>
    <w:rsid w:val="00E73667"/>
    <w:rsid w:val="00E737DA"/>
    <w:rsid w:val="00E73B60"/>
    <w:rsid w:val="00E73EE8"/>
    <w:rsid w:val="00E74033"/>
    <w:rsid w:val="00E74110"/>
    <w:rsid w:val="00E74117"/>
    <w:rsid w:val="00E7429C"/>
    <w:rsid w:val="00E7431C"/>
    <w:rsid w:val="00E7449A"/>
    <w:rsid w:val="00E7557D"/>
    <w:rsid w:val="00E7587E"/>
    <w:rsid w:val="00E75AAA"/>
    <w:rsid w:val="00E76692"/>
    <w:rsid w:val="00E76854"/>
    <w:rsid w:val="00E76C68"/>
    <w:rsid w:val="00E7774D"/>
    <w:rsid w:val="00E77816"/>
    <w:rsid w:val="00E77AA1"/>
    <w:rsid w:val="00E77F08"/>
    <w:rsid w:val="00E81242"/>
    <w:rsid w:val="00E81601"/>
    <w:rsid w:val="00E8186C"/>
    <w:rsid w:val="00E81D26"/>
    <w:rsid w:val="00E826B7"/>
    <w:rsid w:val="00E82803"/>
    <w:rsid w:val="00E82A63"/>
    <w:rsid w:val="00E82B83"/>
    <w:rsid w:val="00E8326B"/>
    <w:rsid w:val="00E835D5"/>
    <w:rsid w:val="00E8374A"/>
    <w:rsid w:val="00E84000"/>
    <w:rsid w:val="00E845DC"/>
    <w:rsid w:val="00E84EAD"/>
    <w:rsid w:val="00E8504E"/>
    <w:rsid w:val="00E8521B"/>
    <w:rsid w:val="00E8531A"/>
    <w:rsid w:val="00E85409"/>
    <w:rsid w:val="00E8554F"/>
    <w:rsid w:val="00E85CEC"/>
    <w:rsid w:val="00E85E66"/>
    <w:rsid w:val="00E863F1"/>
    <w:rsid w:val="00E86414"/>
    <w:rsid w:val="00E8649B"/>
    <w:rsid w:val="00E867AB"/>
    <w:rsid w:val="00E8703D"/>
    <w:rsid w:val="00E8797B"/>
    <w:rsid w:val="00E87D9A"/>
    <w:rsid w:val="00E90B27"/>
    <w:rsid w:val="00E90B46"/>
    <w:rsid w:val="00E90DC2"/>
    <w:rsid w:val="00E91419"/>
    <w:rsid w:val="00E914E8"/>
    <w:rsid w:val="00E9156B"/>
    <w:rsid w:val="00E91F43"/>
    <w:rsid w:val="00E92934"/>
    <w:rsid w:val="00E932C6"/>
    <w:rsid w:val="00E9336D"/>
    <w:rsid w:val="00E93739"/>
    <w:rsid w:val="00E93E42"/>
    <w:rsid w:val="00E943EB"/>
    <w:rsid w:val="00E949F5"/>
    <w:rsid w:val="00E9550F"/>
    <w:rsid w:val="00E9691F"/>
    <w:rsid w:val="00E96FE8"/>
    <w:rsid w:val="00E97795"/>
    <w:rsid w:val="00E97C98"/>
    <w:rsid w:val="00EA02EE"/>
    <w:rsid w:val="00EA0830"/>
    <w:rsid w:val="00EA0892"/>
    <w:rsid w:val="00EA0A98"/>
    <w:rsid w:val="00EA1234"/>
    <w:rsid w:val="00EA17F9"/>
    <w:rsid w:val="00EA18A4"/>
    <w:rsid w:val="00EA1BD1"/>
    <w:rsid w:val="00EA1CAB"/>
    <w:rsid w:val="00EA2065"/>
    <w:rsid w:val="00EA2080"/>
    <w:rsid w:val="00EA2348"/>
    <w:rsid w:val="00EA3166"/>
    <w:rsid w:val="00EA3434"/>
    <w:rsid w:val="00EA3734"/>
    <w:rsid w:val="00EA388F"/>
    <w:rsid w:val="00EA3D6C"/>
    <w:rsid w:val="00EA4105"/>
    <w:rsid w:val="00EA4181"/>
    <w:rsid w:val="00EA45A0"/>
    <w:rsid w:val="00EA4A4F"/>
    <w:rsid w:val="00EA4E8E"/>
    <w:rsid w:val="00EA4F39"/>
    <w:rsid w:val="00EA5744"/>
    <w:rsid w:val="00EA5EFF"/>
    <w:rsid w:val="00EA628B"/>
    <w:rsid w:val="00EA6330"/>
    <w:rsid w:val="00EA6DCC"/>
    <w:rsid w:val="00EA6E3D"/>
    <w:rsid w:val="00EB0170"/>
    <w:rsid w:val="00EB031F"/>
    <w:rsid w:val="00EB0684"/>
    <w:rsid w:val="00EB0C20"/>
    <w:rsid w:val="00EB0F7E"/>
    <w:rsid w:val="00EB10F1"/>
    <w:rsid w:val="00EB113B"/>
    <w:rsid w:val="00EB11FB"/>
    <w:rsid w:val="00EB14E4"/>
    <w:rsid w:val="00EB1E62"/>
    <w:rsid w:val="00EB2628"/>
    <w:rsid w:val="00EB26ED"/>
    <w:rsid w:val="00EB2801"/>
    <w:rsid w:val="00EB2844"/>
    <w:rsid w:val="00EB292F"/>
    <w:rsid w:val="00EB2932"/>
    <w:rsid w:val="00EB2AB5"/>
    <w:rsid w:val="00EB2CB7"/>
    <w:rsid w:val="00EB2EEC"/>
    <w:rsid w:val="00EB38DB"/>
    <w:rsid w:val="00EB3B4D"/>
    <w:rsid w:val="00EB3CBF"/>
    <w:rsid w:val="00EB47E7"/>
    <w:rsid w:val="00EB4AD3"/>
    <w:rsid w:val="00EB4F1C"/>
    <w:rsid w:val="00EB5047"/>
    <w:rsid w:val="00EB5618"/>
    <w:rsid w:val="00EB6093"/>
    <w:rsid w:val="00EB66E8"/>
    <w:rsid w:val="00EB6ABB"/>
    <w:rsid w:val="00EB7051"/>
    <w:rsid w:val="00EB70C0"/>
    <w:rsid w:val="00EB70D5"/>
    <w:rsid w:val="00EB714D"/>
    <w:rsid w:val="00EB7502"/>
    <w:rsid w:val="00EB7693"/>
    <w:rsid w:val="00EB77F2"/>
    <w:rsid w:val="00EB7889"/>
    <w:rsid w:val="00EB78D3"/>
    <w:rsid w:val="00EB7D13"/>
    <w:rsid w:val="00EC019D"/>
    <w:rsid w:val="00EC0372"/>
    <w:rsid w:val="00EC0477"/>
    <w:rsid w:val="00EC0498"/>
    <w:rsid w:val="00EC04CF"/>
    <w:rsid w:val="00EC06B1"/>
    <w:rsid w:val="00EC08E1"/>
    <w:rsid w:val="00EC0C6A"/>
    <w:rsid w:val="00EC0CF9"/>
    <w:rsid w:val="00EC1F88"/>
    <w:rsid w:val="00EC20D4"/>
    <w:rsid w:val="00EC2AE1"/>
    <w:rsid w:val="00EC2C0A"/>
    <w:rsid w:val="00EC3039"/>
    <w:rsid w:val="00EC314E"/>
    <w:rsid w:val="00EC34A2"/>
    <w:rsid w:val="00EC379E"/>
    <w:rsid w:val="00EC3D0C"/>
    <w:rsid w:val="00EC3E53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FC0"/>
    <w:rsid w:val="00EC7BD2"/>
    <w:rsid w:val="00ED032B"/>
    <w:rsid w:val="00ED034A"/>
    <w:rsid w:val="00ED05DD"/>
    <w:rsid w:val="00ED09A4"/>
    <w:rsid w:val="00ED0A3E"/>
    <w:rsid w:val="00ED12BA"/>
    <w:rsid w:val="00ED16D2"/>
    <w:rsid w:val="00ED1781"/>
    <w:rsid w:val="00ED186E"/>
    <w:rsid w:val="00ED1C29"/>
    <w:rsid w:val="00ED24F6"/>
    <w:rsid w:val="00ED2586"/>
    <w:rsid w:val="00ED2905"/>
    <w:rsid w:val="00ED302F"/>
    <w:rsid w:val="00ED4481"/>
    <w:rsid w:val="00ED4570"/>
    <w:rsid w:val="00ED4D6C"/>
    <w:rsid w:val="00ED5469"/>
    <w:rsid w:val="00ED55C4"/>
    <w:rsid w:val="00ED5989"/>
    <w:rsid w:val="00ED6030"/>
    <w:rsid w:val="00ED62F0"/>
    <w:rsid w:val="00ED62F7"/>
    <w:rsid w:val="00ED65C5"/>
    <w:rsid w:val="00ED6BD1"/>
    <w:rsid w:val="00ED6C48"/>
    <w:rsid w:val="00ED6D86"/>
    <w:rsid w:val="00ED6FA3"/>
    <w:rsid w:val="00ED7999"/>
    <w:rsid w:val="00ED7EBB"/>
    <w:rsid w:val="00ED7F19"/>
    <w:rsid w:val="00EE08B1"/>
    <w:rsid w:val="00EE09EA"/>
    <w:rsid w:val="00EE0D49"/>
    <w:rsid w:val="00EE0FEF"/>
    <w:rsid w:val="00EE12CA"/>
    <w:rsid w:val="00EE12D9"/>
    <w:rsid w:val="00EE146A"/>
    <w:rsid w:val="00EE181B"/>
    <w:rsid w:val="00EE1880"/>
    <w:rsid w:val="00EE1998"/>
    <w:rsid w:val="00EE21FE"/>
    <w:rsid w:val="00EE267B"/>
    <w:rsid w:val="00EE2758"/>
    <w:rsid w:val="00EE282B"/>
    <w:rsid w:val="00EE300B"/>
    <w:rsid w:val="00EE37B6"/>
    <w:rsid w:val="00EE3B5D"/>
    <w:rsid w:val="00EE3C63"/>
    <w:rsid w:val="00EE3C80"/>
    <w:rsid w:val="00EE41FA"/>
    <w:rsid w:val="00EE5E9F"/>
    <w:rsid w:val="00EE6A4F"/>
    <w:rsid w:val="00EE6D07"/>
    <w:rsid w:val="00EE6D54"/>
    <w:rsid w:val="00EE6DEE"/>
    <w:rsid w:val="00EE7780"/>
    <w:rsid w:val="00EE7BBD"/>
    <w:rsid w:val="00EE7D00"/>
    <w:rsid w:val="00EF0688"/>
    <w:rsid w:val="00EF0F84"/>
    <w:rsid w:val="00EF14D5"/>
    <w:rsid w:val="00EF18D2"/>
    <w:rsid w:val="00EF19CF"/>
    <w:rsid w:val="00EF2298"/>
    <w:rsid w:val="00EF3474"/>
    <w:rsid w:val="00EF3825"/>
    <w:rsid w:val="00EF3AF5"/>
    <w:rsid w:val="00EF3FDB"/>
    <w:rsid w:val="00EF461A"/>
    <w:rsid w:val="00EF4A4C"/>
    <w:rsid w:val="00EF5CEF"/>
    <w:rsid w:val="00EF6602"/>
    <w:rsid w:val="00EF6694"/>
    <w:rsid w:val="00EF677C"/>
    <w:rsid w:val="00EF681C"/>
    <w:rsid w:val="00EF70AA"/>
    <w:rsid w:val="00EF77DA"/>
    <w:rsid w:val="00EF7A86"/>
    <w:rsid w:val="00EF7AF4"/>
    <w:rsid w:val="00F001FB"/>
    <w:rsid w:val="00F009CF"/>
    <w:rsid w:val="00F00A5E"/>
    <w:rsid w:val="00F00C9D"/>
    <w:rsid w:val="00F01B1E"/>
    <w:rsid w:val="00F0241E"/>
    <w:rsid w:val="00F0290F"/>
    <w:rsid w:val="00F02B3C"/>
    <w:rsid w:val="00F02C44"/>
    <w:rsid w:val="00F02EA8"/>
    <w:rsid w:val="00F0390D"/>
    <w:rsid w:val="00F03B58"/>
    <w:rsid w:val="00F03EF1"/>
    <w:rsid w:val="00F0447F"/>
    <w:rsid w:val="00F04C6F"/>
    <w:rsid w:val="00F04D5E"/>
    <w:rsid w:val="00F05F21"/>
    <w:rsid w:val="00F0661A"/>
    <w:rsid w:val="00F067F6"/>
    <w:rsid w:val="00F1019A"/>
    <w:rsid w:val="00F10476"/>
    <w:rsid w:val="00F10E55"/>
    <w:rsid w:val="00F10FEC"/>
    <w:rsid w:val="00F115C4"/>
    <w:rsid w:val="00F118E3"/>
    <w:rsid w:val="00F118EC"/>
    <w:rsid w:val="00F11D18"/>
    <w:rsid w:val="00F12511"/>
    <w:rsid w:val="00F12D09"/>
    <w:rsid w:val="00F12F2A"/>
    <w:rsid w:val="00F130C6"/>
    <w:rsid w:val="00F13820"/>
    <w:rsid w:val="00F13973"/>
    <w:rsid w:val="00F13C5F"/>
    <w:rsid w:val="00F13D7C"/>
    <w:rsid w:val="00F13F91"/>
    <w:rsid w:val="00F142AD"/>
    <w:rsid w:val="00F14455"/>
    <w:rsid w:val="00F14489"/>
    <w:rsid w:val="00F14758"/>
    <w:rsid w:val="00F15792"/>
    <w:rsid w:val="00F15C7C"/>
    <w:rsid w:val="00F1651F"/>
    <w:rsid w:val="00F165A6"/>
    <w:rsid w:val="00F165E8"/>
    <w:rsid w:val="00F16653"/>
    <w:rsid w:val="00F1677D"/>
    <w:rsid w:val="00F168A2"/>
    <w:rsid w:val="00F16DC1"/>
    <w:rsid w:val="00F16E29"/>
    <w:rsid w:val="00F16F91"/>
    <w:rsid w:val="00F174F5"/>
    <w:rsid w:val="00F17B18"/>
    <w:rsid w:val="00F202E3"/>
    <w:rsid w:val="00F203BF"/>
    <w:rsid w:val="00F2066E"/>
    <w:rsid w:val="00F206CB"/>
    <w:rsid w:val="00F20985"/>
    <w:rsid w:val="00F20E9F"/>
    <w:rsid w:val="00F2190D"/>
    <w:rsid w:val="00F21DE6"/>
    <w:rsid w:val="00F220F7"/>
    <w:rsid w:val="00F22525"/>
    <w:rsid w:val="00F23370"/>
    <w:rsid w:val="00F2341F"/>
    <w:rsid w:val="00F23887"/>
    <w:rsid w:val="00F23E37"/>
    <w:rsid w:val="00F243FD"/>
    <w:rsid w:val="00F24460"/>
    <w:rsid w:val="00F2480D"/>
    <w:rsid w:val="00F267B5"/>
    <w:rsid w:val="00F27492"/>
    <w:rsid w:val="00F27532"/>
    <w:rsid w:val="00F27538"/>
    <w:rsid w:val="00F2755A"/>
    <w:rsid w:val="00F27601"/>
    <w:rsid w:val="00F276B4"/>
    <w:rsid w:val="00F27870"/>
    <w:rsid w:val="00F27CB1"/>
    <w:rsid w:val="00F27F29"/>
    <w:rsid w:val="00F3044B"/>
    <w:rsid w:val="00F3096C"/>
    <w:rsid w:val="00F30F4A"/>
    <w:rsid w:val="00F3107A"/>
    <w:rsid w:val="00F31847"/>
    <w:rsid w:val="00F31C3C"/>
    <w:rsid w:val="00F3241A"/>
    <w:rsid w:val="00F325C5"/>
    <w:rsid w:val="00F32F7A"/>
    <w:rsid w:val="00F331BD"/>
    <w:rsid w:val="00F332E2"/>
    <w:rsid w:val="00F33570"/>
    <w:rsid w:val="00F337B1"/>
    <w:rsid w:val="00F33C87"/>
    <w:rsid w:val="00F34B6A"/>
    <w:rsid w:val="00F355B2"/>
    <w:rsid w:val="00F35715"/>
    <w:rsid w:val="00F35A1D"/>
    <w:rsid w:val="00F35A8E"/>
    <w:rsid w:val="00F35D14"/>
    <w:rsid w:val="00F35ED0"/>
    <w:rsid w:val="00F36496"/>
    <w:rsid w:val="00F367CC"/>
    <w:rsid w:val="00F36967"/>
    <w:rsid w:val="00F36A51"/>
    <w:rsid w:val="00F36B4A"/>
    <w:rsid w:val="00F37AD1"/>
    <w:rsid w:val="00F40431"/>
    <w:rsid w:val="00F404D3"/>
    <w:rsid w:val="00F40533"/>
    <w:rsid w:val="00F409F9"/>
    <w:rsid w:val="00F40B54"/>
    <w:rsid w:val="00F40E80"/>
    <w:rsid w:val="00F41000"/>
    <w:rsid w:val="00F41EF9"/>
    <w:rsid w:val="00F42031"/>
    <w:rsid w:val="00F420B6"/>
    <w:rsid w:val="00F4238F"/>
    <w:rsid w:val="00F423A4"/>
    <w:rsid w:val="00F4271E"/>
    <w:rsid w:val="00F433FA"/>
    <w:rsid w:val="00F436B2"/>
    <w:rsid w:val="00F437CD"/>
    <w:rsid w:val="00F43A7D"/>
    <w:rsid w:val="00F4437B"/>
    <w:rsid w:val="00F4483A"/>
    <w:rsid w:val="00F4490E"/>
    <w:rsid w:val="00F44D20"/>
    <w:rsid w:val="00F451F4"/>
    <w:rsid w:val="00F45343"/>
    <w:rsid w:val="00F4546D"/>
    <w:rsid w:val="00F4550D"/>
    <w:rsid w:val="00F45CC2"/>
    <w:rsid w:val="00F464D6"/>
    <w:rsid w:val="00F46618"/>
    <w:rsid w:val="00F466F8"/>
    <w:rsid w:val="00F46ECF"/>
    <w:rsid w:val="00F46EED"/>
    <w:rsid w:val="00F47117"/>
    <w:rsid w:val="00F47345"/>
    <w:rsid w:val="00F47B06"/>
    <w:rsid w:val="00F47F57"/>
    <w:rsid w:val="00F50429"/>
    <w:rsid w:val="00F50578"/>
    <w:rsid w:val="00F50696"/>
    <w:rsid w:val="00F50F66"/>
    <w:rsid w:val="00F5102B"/>
    <w:rsid w:val="00F51801"/>
    <w:rsid w:val="00F51CAB"/>
    <w:rsid w:val="00F52A9B"/>
    <w:rsid w:val="00F53FF0"/>
    <w:rsid w:val="00F54030"/>
    <w:rsid w:val="00F54252"/>
    <w:rsid w:val="00F54D52"/>
    <w:rsid w:val="00F55E78"/>
    <w:rsid w:val="00F56AA0"/>
    <w:rsid w:val="00F57246"/>
    <w:rsid w:val="00F577E8"/>
    <w:rsid w:val="00F57ED3"/>
    <w:rsid w:val="00F60C91"/>
    <w:rsid w:val="00F60D97"/>
    <w:rsid w:val="00F60F05"/>
    <w:rsid w:val="00F613E0"/>
    <w:rsid w:val="00F6152E"/>
    <w:rsid w:val="00F6160E"/>
    <w:rsid w:val="00F61C23"/>
    <w:rsid w:val="00F6210A"/>
    <w:rsid w:val="00F62337"/>
    <w:rsid w:val="00F627C5"/>
    <w:rsid w:val="00F62D5D"/>
    <w:rsid w:val="00F62FC2"/>
    <w:rsid w:val="00F63238"/>
    <w:rsid w:val="00F6330B"/>
    <w:rsid w:val="00F63667"/>
    <w:rsid w:val="00F636CA"/>
    <w:rsid w:val="00F63A24"/>
    <w:rsid w:val="00F63D50"/>
    <w:rsid w:val="00F643F9"/>
    <w:rsid w:val="00F646B5"/>
    <w:rsid w:val="00F646B6"/>
    <w:rsid w:val="00F649CF"/>
    <w:rsid w:val="00F64D2B"/>
    <w:rsid w:val="00F65340"/>
    <w:rsid w:val="00F656A2"/>
    <w:rsid w:val="00F6594A"/>
    <w:rsid w:val="00F65BDB"/>
    <w:rsid w:val="00F65C0F"/>
    <w:rsid w:val="00F65D3B"/>
    <w:rsid w:val="00F65EED"/>
    <w:rsid w:val="00F66078"/>
    <w:rsid w:val="00F66DF9"/>
    <w:rsid w:val="00F6708F"/>
    <w:rsid w:val="00F674B7"/>
    <w:rsid w:val="00F67C8E"/>
    <w:rsid w:val="00F67F8B"/>
    <w:rsid w:val="00F702E0"/>
    <w:rsid w:val="00F7047F"/>
    <w:rsid w:val="00F711BB"/>
    <w:rsid w:val="00F715CE"/>
    <w:rsid w:val="00F7174D"/>
    <w:rsid w:val="00F719B0"/>
    <w:rsid w:val="00F71AAE"/>
    <w:rsid w:val="00F71AEB"/>
    <w:rsid w:val="00F72191"/>
    <w:rsid w:val="00F72926"/>
    <w:rsid w:val="00F736C0"/>
    <w:rsid w:val="00F7394A"/>
    <w:rsid w:val="00F73A46"/>
    <w:rsid w:val="00F7413B"/>
    <w:rsid w:val="00F74349"/>
    <w:rsid w:val="00F7464B"/>
    <w:rsid w:val="00F74F5E"/>
    <w:rsid w:val="00F75257"/>
    <w:rsid w:val="00F752DF"/>
    <w:rsid w:val="00F76B4F"/>
    <w:rsid w:val="00F76D91"/>
    <w:rsid w:val="00F76F72"/>
    <w:rsid w:val="00F77B0D"/>
    <w:rsid w:val="00F77D7E"/>
    <w:rsid w:val="00F8064D"/>
    <w:rsid w:val="00F807B0"/>
    <w:rsid w:val="00F8086A"/>
    <w:rsid w:val="00F809E9"/>
    <w:rsid w:val="00F8144F"/>
    <w:rsid w:val="00F8187F"/>
    <w:rsid w:val="00F81A77"/>
    <w:rsid w:val="00F827B9"/>
    <w:rsid w:val="00F82CAA"/>
    <w:rsid w:val="00F83068"/>
    <w:rsid w:val="00F831DE"/>
    <w:rsid w:val="00F8399D"/>
    <w:rsid w:val="00F83A7D"/>
    <w:rsid w:val="00F83ACE"/>
    <w:rsid w:val="00F853CA"/>
    <w:rsid w:val="00F86258"/>
    <w:rsid w:val="00F87853"/>
    <w:rsid w:val="00F87AA2"/>
    <w:rsid w:val="00F87CD8"/>
    <w:rsid w:val="00F90358"/>
    <w:rsid w:val="00F90769"/>
    <w:rsid w:val="00F90C73"/>
    <w:rsid w:val="00F914F3"/>
    <w:rsid w:val="00F915D2"/>
    <w:rsid w:val="00F917C0"/>
    <w:rsid w:val="00F91960"/>
    <w:rsid w:val="00F920C4"/>
    <w:rsid w:val="00F92218"/>
    <w:rsid w:val="00F922F0"/>
    <w:rsid w:val="00F92CD5"/>
    <w:rsid w:val="00F92F5A"/>
    <w:rsid w:val="00F93431"/>
    <w:rsid w:val="00F9372D"/>
    <w:rsid w:val="00F9385D"/>
    <w:rsid w:val="00F93EB3"/>
    <w:rsid w:val="00F93F5F"/>
    <w:rsid w:val="00F941AD"/>
    <w:rsid w:val="00F94914"/>
    <w:rsid w:val="00F94A01"/>
    <w:rsid w:val="00F94A06"/>
    <w:rsid w:val="00F94FE4"/>
    <w:rsid w:val="00F95DDD"/>
    <w:rsid w:val="00F95FDA"/>
    <w:rsid w:val="00F966C4"/>
    <w:rsid w:val="00F9675E"/>
    <w:rsid w:val="00F96F0F"/>
    <w:rsid w:val="00F973E0"/>
    <w:rsid w:val="00F97A67"/>
    <w:rsid w:val="00F97C4D"/>
    <w:rsid w:val="00F97CAE"/>
    <w:rsid w:val="00FA04C0"/>
    <w:rsid w:val="00FA095C"/>
    <w:rsid w:val="00FA0B4E"/>
    <w:rsid w:val="00FA11BC"/>
    <w:rsid w:val="00FA13CF"/>
    <w:rsid w:val="00FA1452"/>
    <w:rsid w:val="00FA15AC"/>
    <w:rsid w:val="00FA1D53"/>
    <w:rsid w:val="00FA207E"/>
    <w:rsid w:val="00FA2094"/>
    <w:rsid w:val="00FA2E07"/>
    <w:rsid w:val="00FA2E0B"/>
    <w:rsid w:val="00FA32A1"/>
    <w:rsid w:val="00FA346A"/>
    <w:rsid w:val="00FA3802"/>
    <w:rsid w:val="00FA385A"/>
    <w:rsid w:val="00FA398F"/>
    <w:rsid w:val="00FA3C96"/>
    <w:rsid w:val="00FA3F4C"/>
    <w:rsid w:val="00FA402C"/>
    <w:rsid w:val="00FA4A30"/>
    <w:rsid w:val="00FA4E25"/>
    <w:rsid w:val="00FA517F"/>
    <w:rsid w:val="00FA57B3"/>
    <w:rsid w:val="00FA5E9D"/>
    <w:rsid w:val="00FA65CD"/>
    <w:rsid w:val="00FA67C6"/>
    <w:rsid w:val="00FA79AA"/>
    <w:rsid w:val="00FB028F"/>
    <w:rsid w:val="00FB057B"/>
    <w:rsid w:val="00FB0703"/>
    <w:rsid w:val="00FB075A"/>
    <w:rsid w:val="00FB0ECD"/>
    <w:rsid w:val="00FB17BF"/>
    <w:rsid w:val="00FB1B14"/>
    <w:rsid w:val="00FB1DD8"/>
    <w:rsid w:val="00FB2029"/>
    <w:rsid w:val="00FB20B7"/>
    <w:rsid w:val="00FB20D9"/>
    <w:rsid w:val="00FB3001"/>
    <w:rsid w:val="00FB3715"/>
    <w:rsid w:val="00FB3821"/>
    <w:rsid w:val="00FB3AAB"/>
    <w:rsid w:val="00FB3DBF"/>
    <w:rsid w:val="00FB44F9"/>
    <w:rsid w:val="00FB4818"/>
    <w:rsid w:val="00FB4C11"/>
    <w:rsid w:val="00FB5077"/>
    <w:rsid w:val="00FB520F"/>
    <w:rsid w:val="00FB522C"/>
    <w:rsid w:val="00FB5C31"/>
    <w:rsid w:val="00FB5FBF"/>
    <w:rsid w:val="00FB6853"/>
    <w:rsid w:val="00FB6BA8"/>
    <w:rsid w:val="00FB70B1"/>
    <w:rsid w:val="00FB7BBB"/>
    <w:rsid w:val="00FB7EC1"/>
    <w:rsid w:val="00FC0183"/>
    <w:rsid w:val="00FC01BF"/>
    <w:rsid w:val="00FC0713"/>
    <w:rsid w:val="00FC09D4"/>
    <w:rsid w:val="00FC0F57"/>
    <w:rsid w:val="00FC11FA"/>
    <w:rsid w:val="00FC141F"/>
    <w:rsid w:val="00FC15E0"/>
    <w:rsid w:val="00FC21E0"/>
    <w:rsid w:val="00FC2625"/>
    <w:rsid w:val="00FC2682"/>
    <w:rsid w:val="00FC26F5"/>
    <w:rsid w:val="00FC27A3"/>
    <w:rsid w:val="00FC299F"/>
    <w:rsid w:val="00FC2FA0"/>
    <w:rsid w:val="00FC3065"/>
    <w:rsid w:val="00FC3EC4"/>
    <w:rsid w:val="00FC3F3A"/>
    <w:rsid w:val="00FC4712"/>
    <w:rsid w:val="00FC5F21"/>
    <w:rsid w:val="00FC5FE8"/>
    <w:rsid w:val="00FC6278"/>
    <w:rsid w:val="00FC62BD"/>
    <w:rsid w:val="00FC62EC"/>
    <w:rsid w:val="00FC697B"/>
    <w:rsid w:val="00FC6AF0"/>
    <w:rsid w:val="00FC72B7"/>
    <w:rsid w:val="00FC74CE"/>
    <w:rsid w:val="00FC7A23"/>
    <w:rsid w:val="00FC7A7F"/>
    <w:rsid w:val="00FC7DD4"/>
    <w:rsid w:val="00FD0466"/>
    <w:rsid w:val="00FD076B"/>
    <w:rsid w:val="00FD0796"/>
    <w:rsid w:val="00FD0818"/>
    <w:rsid w:val="00FD103C"/>
    <w:rsid w:val="00FD105B"/>
    <w:rsid w:val="00FD11DF"/>
    <w:rsid w:val="00FD1429"/>
    <w:rsid w:val="00FD1543"/>
    <w:rsid w:val="00FD1712"/>
    <w:rsid w:val="00FD21BF"/>
    <w:rsid w:val="00FD2575"/>
    <w:rsid w:val="00FD2D85"/>
    <w:rsid w:val="00FD2F1F"/>
    <w:rsid w:val="00FD3C0E"/>
    <w:rsid w:val="00FD3EBF"/>
    <w:rsid w:val="00FD3F23"/>
    <w:rsid w:val="00FD45C2"/>
    <w:rsid w:val="00FD4749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6E45"/>
    <w:rsid w:val="00FD7033"/>
    <w:rsid w:val="00FD7532"/>
    <w:rsid w:val="00FD7548"/>
    <w:rsid w:val="00FD7667"/>
    <w:rsid w:val="00FD7680"/>
    <w:rsid w:val="00FD7789"/>
    <w:rsid w:val="00FD7C59"/>
    <w:rsid w:val="00FE0440"/>
    <w:rsid w:val="00FE1166"/>
    <w:rsid w:val="00FE1540"/>
    <w:rsid w:val="00FE2947"/>
    <w:rsid w:val="00FE2A71"/>
    <w:rsid w:val="00FE2C13"/>
    <w:rsid w:val="00FE3242"/>
    <w:rsid w:val="00FE3253"/>
    <w:rsid w:val="00FE3596"/>
    <w:rsid w:val="00FE35B9"/>
    <w:rsid w:val="00FE38CE"/>
    <w:rsid w:val="00FE525C"/>
    <w:rsid w:val="00FE5765"/>
    <w:rsid w:val="00FE5907"/>
    <w:rsid w:val="00FE5B95"/>
    <w:rsid w:val="00FE6037"/>
    <w:rsid w:val="00FE60E2"/>
    <w:rsid w:val="00FE61B0"/>
    <w:rsid w:val="00FE6296"/>
    <w:rsid w:val="00FE69D6"/>
    <w:rsid w:val="00FE6BF5"/>
    <w:rsid w:val="00FE71FB"/>
    <w:rsid w:val="00FF0340"/>
    <w:rsid w:val="00FF05E2"/>
    <w:rsid w:val="00FF0773"/>
    <w:rsid w:val="00FF0C52"/>
    <w:rsid w:val="00FF0C87"/>
    <w:rsid w:val="00FF1563"/>
    <w:rsid w:val="00FF1B12"/>
    <w:rsid w:val="00FF1DBD"/>
    <w:rsid w:val="00FF222A"/>
    <w:rsid w:val="00FF27D9"/>
    <w:rsid w:val="00FF2A4F"/>
    <w:rsid w:val="00FF2D37"/>
    <w:rsid w:val="00FF2D3A"/>
    <w:rsid w:val="00FF2DC3"/>
    <w:rsid w:val="00FF2EC7"/>
    <w:rsid w:val="00FF34CF"/>
    <w:rsid w:val="00FF48BD"/>
    <w:rsid w:val="00FF51A0"/>
    <w:rsid w:val="00FF5626"/>
    <w:rsid w:val="00FF6148"/>
    <w:rsid w:val="00FF6285"/>
    <w:rsid w:val="00FF652A"/>
    <w:rsid w:val="00FF6698"/>
    <w:rsid w:val="00FF6766"/>
    <w:rsid w:val="00FF69CA"/>
    <w:rsid w:val="00FF6FD8"/>
    <w:rsid w:val="00FF7470"/>
    <w:rsid w:val="00FF7A28"/>
    <w:rsid w:val="00FF7AFA"/>
    <w:rsid w:val="00FF7B68"/>
    <w:rsid w:val="00FF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29038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rsid w:val="006706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uiPriority w:val="99"/>
    <w:rsid w:val="003D0E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E2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3D0E2D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aff7">
    <w:name w:val="Приложение"/>
    <w:basedOn w:val="Pro-Gramma"/>
    <w:qFormat/>
    <w:rsid w:val="003D0E2D"/>
    <w:pPr>
      <w:widowControl/>
      <w:autoSpaceDE/>
      <w:autoSpaceDN/>
      <w:adjustRightInd/>
      <w:spacing w:before="0" w:after="0" w:line="240" w:lineRule="auto"/>
      <w:ind w:left="453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8">
    <w:name w:val="Нормальный (таблица)"/>
    <w:basedOn w:val="a"/>
    <w:next w:val="a"/>
    <w:uiPriority w:val="99"/>
    <w:rsid w:val="00CC2FF6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2C7F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0679-8CD7-427D-B4A6-4515BC14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19</cp:revision>
  <cp:lastPrinted>2020-10-26T08:02:00Z</cp:lastPrinted>
  <dcterms:created xsi:type="dcterms:W3CDTF">2020-10-26T07:24:00Z</dcterms:created>
  <dcterms:modified xsi:type="dcterms:W3CDTF">2022-11-08T10:59:00Z</dcterms:modified>
</cp:coreProperties>
</file>